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1938863" w14:textId="2A640E30" w:rsidR="00195D61" w:rsidRPr="0045464E" w:rsidRDefault="00477CA2" w:rsidP="008423B3">
      <w:pPr>
        <w:rPr>
          <w:rFonts w:ascii="Times New Roman" w:hAnsi="Times New Roman" w:cs="Times New Roman"/>
          <w:b/>
          <w:sz w:val="20"/>
          <w:szCs w:val="20"/>
        </w:rPr>
      </w:pPr>
      <w:r w:rsidRPr="0045464E">
        <w:rPr>
          <w:rFonts w:ascii="Times New Roman" w:hAnsi="Times New Roman" w:cs="Times New Roman"/>
          <w:b/>
        </w:rPr>
        <w:t xml:space="preserve">       </w:t>
      </w:r>
      <w:r w:rsidRPr="0045464E">
        <w:rPr>
          <w:rFonts w:ascii="Times New Roman" w:hAnsi="Times New Roman" w:cs="Times New Roman"/>
          <w:b/>
          <w:sz w:val="20"/>
          <w:szCs w:val="20"/>
        </w:rPr>
        <w:t xml:space="preserve">ΠΑΡΑΡΤΗΜΑ </w:t>
      </w:r>
      <w:r w:rsidR="009A780A" w:rsidRPr="0045464E">
        <w:rPr>
          <w:rFonts w:ascii="Times New Roman" w:hAnsi="Times New Roman" w:cs="Times New Roman"/>
          <w:b/>
          <w:sz w:val="20"/>
          <w:szCs w:val="20"/>
        </w:rPr>
        <w:t>Ι</w:t>
      </w:r>
    </w:p>
    <w:p w14:paraId="53E40FB6" w14:textId="77777777" w:rsidR="00862542" w:rsidRPr="0045464E" w:rsidRDefault="00862542" w:rsidP="008423B3">
      <w:pPr>
        <w:rPr>
          <w:rFonts w:ascii="Times New Roman" w:hAnsi="Times New Roman" w:cs="Times New Roman"/>
          <w:b/>
        </w:rPr>
      </w:pPr>
    </w:p>
    <w:p w14:paraId="6F3B9979" w14:textId="77777777" w:rsidR="00862542" w:rsidRPr="0045464E" w:rsidRDefault="00862542" w:rsidP="00862542">
      <w:pPr>
        <w:tabs>
          <w:tab w:val="left" w:pos="5040"/>
        </w:tabs>
        <w:ind w:right="26"/>
        <w:jc w:val="center"/>
        <w:rPr>
          <w:rStyle w:val="11"/>
          <w:rFonts w:ascii="Times New Roman" w:hAnsi="Times New Roman" w:cs="Times New Roman"/>
          <w:sz w:val="24"/>
          <w:szCs w:val="24"/>
        </w:rPr>
      </w:pPr>
      <w:r w:rsidRPr="0045464E">
        <w:rPr>
          <w:rStyle w:val="11"/>
          <w:rFonts w:ascii="Times New Roman" w:hAnsi="Times New Roman" w:cs="Times New Roman"/>
          <w:sz w:val="24"/>
          <w:szCs w:val="24"/>
        </w:rPr>
        <w:t xml:space="preserve">ΑΙΤΗΣΗ ΣΥΜΜΕΤΟΧΗΣ </w:t>
      </w:r>
    </w:p>
    <w:p w14:paraId="5C7BA76C" w14:textId="77777777" w:rsidR="00862542" w:rsidRPr="0045464E" w:rsidRDefault="00862542" w:rsidP="00862542">
      <w:pPr>
        <w:tabs>
          <w:tab w:val="left" w:pos="5040"/>
        </w:tabs>
        <w:ind w:right="26"/>
        <w:jc w:val="center"/>
        <w:rPr>
          <w:rStyle w:val="11"/>
          <w:rFonts w:ascii="Times New Roman" w:hAnsi="Times New Roman" w:cs="Times New Roman"/>
          <w:sz w:val="24"/>
          <w:szCs w:val="24"/>
        </w:rPr>
      </w:pPr>
      <w:r w:rsidRPr="0045464E">
        <w:rPr>
          <w:rStyle w:val="11"/>
          <w:rFonts w:ascii="Times New Roman" w:hAnsi="Times New Roman" w:cs="Times New Roman"/>
          <w:sz w:val="24"/>
          <w:szCs w:val="24"/>
        </w:rPr>
        <w:t>ΣΤΟ ΜΗΤΡΩΟ ΙΔΙΟΚΤΗΤΩΝ ΟΧΗΜΑΤΩΝ-ΜΗΧΑΝΗΜΑΤΩΝ ΓΙΑ ΤΗΝ ΑΝΤΙΜΕΤΩΠΙΣΗ ΕΚΤΑΚΤΩΝ ΑΝΑΓΚΩΝ ΠΟΛΙΤΙΚΗΣ ΠΡΟΣΤΑΣΙΑΣ</w:t>
      </w:r>
    </w:p>
    <w:p w14:paraId="0ED2CCCE" w14:textId="77777777" w:rsidR="00862542" w:rsidRPr="0045464E" w:rsidRDefault="00862542" w:rsidP="00862542">
      <w:pPr>
        <w:spacing w:line="360" w:lineRule="auto"/>
        <w:rPr>
          <w:rFonts w:ascii="Times New Roman" w:hAnsi="Times New Roman" w:cs="Times New Roman"/>
        </w:rPr>
      </w:pPr>
    </w:p>
    <w:tbl>
      <w:tblPr>
        <w:tblW w:w="10137" w:type="dxa"/>
        <w:tblBorders>
          <w:insideH w:val="dashed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8328"/>
      </w:tblGrid>
      <w:tr w:rsidR="00862542" w:rsidRPr="0045464E" w14:paraId="682776B5" w14:textId="77777777" w:rsidTr="00C81FC6">
        <w:tc>
          <w:tcPr>
            <w:tcW w:w="10137" w:type="dxa"/>
            <w:gridSpan w:val="2"/>
            <w:tcBorders>
              <w:top w:val="nil"/>
              <w:bottom w:val="nil"/>
            </w:tcBorders>
          </w:tcPr>
          <w:p w14:paraId="4807A3E5" w14:textId="77777777" w:rsidR="00862542" w:rsidRPr="0045464E" w:rsidRDefault="00862542" w:rsidP="00C81FC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 w:rsidRPr="0045464E">
              <w:rPr>
                <w:rFonts w:ascii="Times New Roman" w:hAnsi="Times New Roman" w:cs="Times New Roman"/>
                <w:b/>
                <w:u w:val="single"/>
              </w:rPr>
              <w:t>ΣΤΟΙΧΕΙΑ ΙΔΙΟΚΤΗΤΗ (ΦΥΣΙΚΟ/ΝΟΜΙΚΟ ΠΡΟΣΩΠΟ)</w:t>
            </w:r>
          </w:p>
        </w:tc>
      </w:tr>
      <w:tr w:rsidR="00862542" w:rsidRPr="0045464E" w14:paraId="5E66DDB8" w14:textId="77777777" w:rsidTr="00C81FC6">
        <w:tc>
          <w:tcPr>
            <w:tcW w:w="1809" w:type="dxa"/>
            <w:tcBorders>
              <w:top w:val="nil"/>
            </w:tcBorders>
          </w:tcPr>
          <w:p w14:paraId="4D01FAE2" w14:textId="77777777" w:rsidR="00862542" w:rsidRPr="0045464E" w:rsidRDefault="00862542" w:rsidP="00C81FC6">
            <w:pPr>
              <w:rPr>
                <w:rFonts w:ascii="Times New Roman" w:hAnsi="Times New Roman" w:cs="Times New Roman"/>
                <w:b/>
              </w:rPr>
            </w:pPr>
            <w:r w:rsidRPr="0045464E">
              <w:rPr>
                <w:rFonts w:ascii="Times New Roman" w:hAnsi="Times New Roman" w:cs="Times New Roman"/>
                <w:b/>
              </w:rPr>
              <w:t>ΕΠΩΝΥΜΙΑ:</w:t>
            </w:r>
          </w:p>
        </w:tc>
        <w:tc>
          <w:tcPr>
            <w:tcW w:w="8328" w:type="dxa"/>
            <w:tcBorders>
              <w:top w:val="nil"/>
            </w:tcBorders>
          </w:tcPr>
          <w:p w14:paraId="600296FA" w14:textId="77777777" w:rsidR="00862542" w:rsidRPr="0045464E" w:rsidRDefault="00862542" w:rsidP="00C81FC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62542" w:rsidRPr="0045464E" w14:paraId="57D945A8" w14:textId="77777777" w:rsidTr="00C81FC6">
        <w:tc>
          <w:tcPr>
            <w:tcW w:w="1809" w:type="dxa"/>
          </w:tcPr>
          <w:p w14:paraId="2B54C113" w14:textId="77777777" w:rsidR="00862542" w:rsidRPr="0045464E" w:rsidRDefault="00862542" w:rsidP="00C81FC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45464E">
              <w:rPr>
                <w:rFonts w:ascii="Times New Roman" w:hAnsi="Times New Roman" w:cs="Times New Roman"/>
                <w:b/>
              </w:rPr>
              <w:t>ΕΔΡΑ:</w:t>
            </w:r>
          </w:p>
        </w:tc>
        <w:tc>
          <w:tcPr>
            <w:tcW w:w="8328" w:type="dxa"/>
          </w:tcPr>
          <w:p w14:paraId="6D7FB896" w14:textId="77777777" w:rsidR="00862542" w:rsidRPr="0045464E" w:rsidRDefault="00862542" w:rsidP="00C81FC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62542" w:rsidRPr="0045464E" w14:paraId="0724CFB1" w14:textId="77777777" w:rsidTr="00C81FC6">
        <w:tc>
          <w:tcPr>
            <w:tcW w:w="1809" w:type="dxa"/>
          </w:tcPr>
          <w:p w14:paraId="45521EEA" w14:textId="77777777" w:rsidR="00862542" w:rsidRPr="0045464E" w:rsidRDefault="00862542" w:rsidP="00C81FC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45464E">
              <w:rPr>
                <w:rFonts w:ascii="Times New Roman" w:hAnsi="Times New Roman" w:cs="Times New Roman"/>
                <w:b/>
              </w:rPr>
              <w:t>ΑΦΜ:</w:t>
            </w:r>
          </w:p>
        </w:tc>
        <w:tc>
          <w:tcPr>
            <w:tcW w:w="8328" w:type="dxa"/>
          </w:tcPr>
          <w:p w14:paraId="7A78CB86" w14:textId="77777777" w:rsidR="00862542" w:rsidRPr="0045464E" w:rsidRDefault="00862542" w:rsidP="00C81FC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62542" w:rsidRPr="0045464E" w14:paraId="3048CD8D" w14:textId="77777777" w:rsidTr="00C81FC6">
        <w:tc>
          <w:tcPr>
            <w:tcW w:w="1809" w:type="dxa"/>
          </w:tcPr>
          <w:p w14:paraId="2A405E18" w14:textId="77777777" w:rsidR="00862542" w:rsidRPr="0045464E" w:rsidRDefault="00862542" w:rsidP="00C81FC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45464E">
              <w:rPr>
                <w:rFonts w:ascii="Times New Roman" w:hAnsi="Times New Roman" w:cs="Times New Roman"/>
                <w:b/>
              </w:rPr>
              <w:t>Δ/ΝΣΗ:</w:t>
            </w:r>
          </w:p>
        </w:tc>
        <w:tc>
          <w:tcPr>
            <w:tcW w:w="8328" w:type="dxa"/>
          </w:tcPr>
          <w:p w14:paraId="02667951" w14:textId="77777777" w:rsidR="00862542" w:rsidRPr="0045464E" w:rsidRDefault="00862542" w:rsidP="00C81FC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62542" w:rsidRPr="0045464E" w14:paraId="564C0C05" w14:textId="77777777" w:rsidTr="00C81FC6">
        <w:tc>
          <w:tcPr>
            <w:tcW w:w="1809" w:type="dxa"/>
          </w:tcPr>
          <w:p w14:paraId="74026BBE" w14:textId="77777777" w:rsidR="00862542" w:rsidRPr="0045464E" w:rsidRDefault="00862542" w:rsidP="00C81FC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45464E">
              <w:rPr>
                <w:rFonts w:ascii="Times New Roman" w:hAnsi="Times New Roman" w:cs="Times New Roman"/>
                <w:b/>
              </w:rPr>
              <w:t>ΤΗΛ. ΕΡΓΑΣΙΑΣ:</w:t>
            </w:r>
          </w:p>
        </w:tc>
        <w:tc>
          <w:tcPr>
            <w:tcW w:w="8328" w:type="dxa"/>
          </w:tcPr>
          <w:p w14:paraId="1BEC60D8" w14:textId="77777777" w:rsidR="00862542" w:rsidRPr="0045464E" w:rsidRDefault="00862542" w:rsidP="00C81FC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62542" w:rsidRPr="0045464E" w14:paraId="18E10BE4" w14:textId="77777777" w:rsidTr="00C81FC6">
        <w:tc>
          <w:tcPr>
            <w:tcW w:w="1809" w:type="dxa"/>
          </w:tcPr>
          <w:p w14:paraId="3E75F595" w14:textId="77777777" w:rsidR="00862542" w:rsidRPr="0045464E" w:rsidRDefault="00862542" w:rsidP="00C81FC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45464E">
              <w:rPr>
                <w:rFonts w:ascii="Times New Roman" w:hAnsi="Times New Roman" w:cs="Times New Roman"/>
                <w:b/>
              </w:rPr>
              <w:t>ΤΗΛ. ΟΙΚΙΑΣ:</w:t>
            </w:r>
          </w:p>
        </w:tc>
        <w:tc>
          <w:tcPr>
            <w:tcW w:w="8328" w:type="dxa"/>
          </w:tcPr>
          <w:p w14:paraId="4E5B1FD5" w14:textId="77777777" w:rsidR="00862542" w:rsidRPr="0045464E" w:rsidRDefault="00862542" w:rsidP="00C81FC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62542" w:rsidRPr="0045464E" w14:paraId="28C17EA2" w14:textId="77777777" w:rsidTr="00C81FC6">
        <w:tc>
          <w:tcPr>
            <w:tcW w:w="1809" w:type="dxa"/>
          </w:tcPr>
          <w:p w14:paraId="0C91F7AF" w14:textId="77777777" w:rsidR="00862542" w:rsidRPr="0045464E" w:rsidRDefault="00862542" w:rsidP="00C81FC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45464E">
              <w:rPr>
                <w:rFonts w:ascii="Times New Roman" w:hAnsi="Times New Roman" w:cs="Times New Roman"/>
                <w:b/>
              </w:rPr>
              <w:t>ΚΙΝΗΤΟ ΤΗΛ.:</w:t>
            </w:r>
          </w:p>
        </w:tc>
        <w:tc>
          <w:tcPr>
            <w:tcW w:w="8328" w:type="dxa"/>
          </w:tcPr>
          <w:p w14:paraId="56D79D7C" w14:textId="77777777" w:rsidR="00862542" w:rsidRPr="0045464E" w:rsidRDefault="00862542" w:rsidP="00C81FC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62542" w:rsidRPr="0045464E" w14:paraId="648B1D48" w14:textId="77777777" w:rsidTr="00C81FC6">
        <w:tc>
          <w:tcPr>
            <w:tcW w:w="1809" w:type="dxa"/>
            <w:tcBorders>
              <w:bottom w:val="dashed" w:sz="4" w:space="0" w:color="auto"/>
            </w:tcBorders>
          </w:tcPr>
          <w:p w14:paraId="2223C580" w14:textId="77777777" w:rsidR="00862542" w:rsidRPr="0045464E" w:rsidRDefault="00862542" w:rsidP="00C81FC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45464E">
              <w:rPr>
                <w:rFonts w:ascii="Times New Roman" w:hAnsi="Times New Roman" w:cs="Times New Roman"/>
                <w:b/>
                <w:lang w:val="en-US"/>
              </w:rPr>
              <w:t>Fax</w:t>
            </w:r>
            <w:r w:rsidRPr="0045464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8328" w:type="dxa"/>
            <w:tcBorders>
              <w:bottom w:val="dashed" w:sz="4" w:space="0" w:color="auto"/>
            </w:tcBorders>
          </w:tcPr>
          <w:p w14:paraId="515C7F43" w14:textId="77777777" w:rsidR="00862542" w:rsidRPr="0045464E" w:rsidRDefault="00862542" w:rsidP="00C81FC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  <w:tr w:rsidR="00862542" w:rsidRPr="0045464E" w14:paraId="4A5ABB50" w14:textId="77777777" w:rsidTr="00C81FC6">
        <w:tc>
          <w:tcPr>
            <w:tcW w:w="1809" w:type="dxa"/>
            <w:tcBorders>
              <w:top w:val="dashed" w:sz="4" w:space="0" w:color="auto"/>
              <w:bottom w:val="dashed" w:sz="4" w:space="0" w:color="auto"/>
            </w:tcBorders>
          </w:tcPr>
          <w:p w14:paraId="47EF3B3B" w14:textId="77777777" w:rsidR="00862542" w:rsidRPr="0045464E" w:rsidRDefault="00862542" w:rsidP="00C81FC6">
            <w:pPr>
              <w:spacing w:line="360" w:lineRule="auto"/>
              <w:rPr>
                <w:rFonts w:ascii="Times New Roman" w:hAnsi="Times New Roman" w:cs="Times New Roman"/>
                <w:b/>
              </w:rPr>
            </w:pPr>
            <w:r w:rsidRPr="0045464E">
              <w:rPr>
                <w:rFonts w:ascii="Times New Roman" w:hAnsi="Times New Roman" w:cs="Times New Roman"/>
                <w:b/>
                <w:lang w:val="en-US"/>
              </w:rPr>
              <w:t>e-mail</w:t>
            </w:r>
            <w:r w:rsidRPr="0045464E">
              <w:rPr>
                <w:rFonts w:ascii="Times New Roman" w:hAnsi="Times New Roman" w:cs="Times New Roman"/>
                <w:b/>
              </w:rPr>
              <w:t>:</w:t>
            </w:r>
          </w:p>
        </w:tc>
        <w:tc>
          <w:tcPr>
            <w:tcW w:w="8328" w:type="dxa"/>
            <w:tcBorders>
              <w:top w:val="dashed" w:sz="4" w:space="0" w:color="auto"/>
              <w:bottom w:val="dashed" w:sz="4" w:space="0" w:color="auto"/>
            </w:tcBorders>
          </w:tcPr>
          <w:p w14:paraId="3FC02BBD" w14:textId="77777777" w:rsidR="00862542" w:rsidRPr="0045464E" w:rsidRDefault="00862542" w:rsidP="00C81FC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</w:tr>
    </w:tbl>
    <w:p w14:paraId="15D0DB1C" w14:textId="77777777" w:rsidR="00862542" w:rsidRPr="0045464E" w:rsidRDefault="00862542" w:rsidP="0045464E">
      <w:pPr>
        <w:spacing w:line="360" w:lineRule="auto"/>
        <w:jc w:val="both"/>
        <w:rPr>
          <w:rFonts w:ascii="Times New Roman" w:hAnsi="Times New Roman" w:cs="Times New Roman"/>
        </w:rPr>
      </w:pPr>
      <w:r w:rsidRPr="0045464E">
        <w:rPr>
          <w:rFonts w:ascii="Times New Roman" w:hAnsi="Times New Roman" w:cs="Times New Roman"/>
        </w:rPr>
        <w:t>Παρακαλώ όπως συμπεριλάβετε την επιχείρησή μου στο Μητρώο Ιδιοκτητών οχημάτων-μηχανημάτων για την αντιμετώπιση εκτάκτων αναγκών πολιτικής προστασίας του Δήμου Ασπροπύργου.</w:t>
      </w:r>
    </w:p>
    <w:p w14:paraId="08727BFF" w14:textId="77777777" w:rsidR="00862542" w:rsidRPr="0045464E" w:rsidRDefault="00862542" w:rsidP="0045464E">
      <w:pPr>
        <w:spacing w:line="360" w:lineRule="auto"/>
        <w:jc w:val="both"/>
        <w:rPr>
          <w:rFonts w:ascii="Times New Roman" w:hAnsi="Times New Roman" w:cs="Times New Roman"/>
        </w:rPr>
      </w:pPr>
      <w:r w:rsidRPr="0045464E">
        <w:rPr>
          <w:rFonts w:ascii="Times New Roman" w:hAnsi="Times New Roman" w:cs="Times New Roman"/>
        </w:rPr>
        <w:t>Τα οχήματα-μηχανήματα που έχω στην κατοχή μου είναι τα εξής:</w:t>
      </w:r>
    </w:p>
    <w:tbl>
      <w:tblPr>
        <w:tblW w:w="10916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9"/>
        <w:gridCol w:w="1134"/>
        <w:gridCol w:w="2976"/>
        <w:gridCol w:w="1985"/>
        <w:gridCol w:w="1985"/>
      </w:tblGrid>
      <w:tr w:rsidR="00945AF0" w:rsidRPr="0045464E" w14:paraId="749F3A7E" w14:textId="0CD2F824" w:rsidTr="00945AF0">
        <w:tc>
          <w:tcPr>
            <w:tcW w:w="10916" w:type="dxa"/>
            <w:gridSpan w:val="6"/>
          </w:tcPr>
          <w:p w14:paraId="148644DD" w14:textId="1487A23F" w:rsidR="00945AF0" w:rsidRPr="0045464E" w:rsidRDefault="00945AF0" w:rsidP="00C81FC6">
            <w:pPr>
              <w:spacing w:line="36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45464E">
              <w:rPr>
                <w:rFonts w:ascii="Times New Roman" w:hAnsi="Times New Roman" w:cs="Times New Roman"/>
                <w:b/>
              </w:rPr>
              <w:t>ΣΤΟΙΧΕΙΑ ΟΧΗΜΑΤΟΣ</w:t>
            </w:r>
          </w:p>
        </w:tc>
      </w:tr>
      <w:tr w:rsidR="00945AF0" w:rsidRPr="0045464E" w14:paraId="58F9D7BF" w14:textId="7E0C8635" w:rsidTr="00945AF0">
        <w:tc>
          <w:tcPr>
            <w:tcW w:w="567" w:type="dxa"/>
          </w:tcPr>
          <w:p w14:paraId="1B93E6B7" w14:textId="77777777" w:rsidR="00945AF0" w:rsidRPr="00945AF0" w:rsidRDefault="00945AF0" w:rsidP="00C81FC6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5AF0">
              <w:rPr>
                <w:rFonts w:ascii="Times New Roman" w:hAnsi="Times New Roman" w:cs="Times New Roman"/>
                <w:b/>
                <w:sz w:val="20"/>
                <w:szCs w:val="20"/>
              </w:rPr>
              <w:t>Α/Α</w:t>
            </w:r>
          </w:p>
        </w:tc>
        <w:tc>
          <w:tcPr>
            <w:tcW w:w="2269" w:type="dxa"/>
          </w:tcPr>
          <w:p w14:paraId="1406C689" w14:textId="77777777" w:rsidR="00945AF0" w:rsidRPr="00945AF0" w:rsidRDefault="00945AF0" w:rsidP="00C81FC6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5AF0">
              <w:rPr>
                <w:rFonts w:ascii="Times New Roman" w:hAnsi="Times New Roman" w:cs="Times New Roman"/>
                <w:b/>
                <w:sz w:val="20"/>
                <w:szCs w:val="20"/>
              </w:rPr>
              <w:t>ΤΥΠΟΣ ΟΧΗΜΑΤΟΣ - ΜΗΧΑΝΗΜΑΤΟΣ</w:t>
            </w:r>
          </w:p>
        </w:tc>
        <w:tc>
          <w:tcPr>
            <w:tcW w:w="1134" w:type="dxa"/>
          </w:tcPr>
          <w:p w14:paraId="62FB3741" w14:textId="77777777" w:rsidR="00945AF0" w:rsidRPr="00945AF0" w:rsidRDefault="00945AF0" w:rsidP="00FA69F7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5A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ΠΛΗΘΟΣ </w:t>
            </w:r>
          </w:p>
        </w:tc>
        <w:tc>
          <w:tcPr>
            <w:tcW w:w="2976" w:type="dxa"/>
          </w:tcPr>
          <w:p w14:paraId="5A83AF60" w14:textId="77777777" w:rsidR="00945AF0" w:rsidRPr="00945AF0" w:rsidRDefault="00945AF0" w:rsidP="00C81FC6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5AF0">
              <w:rPr>
                <w:rFonts w:ascii="Times New Roman" w:hAnsi="Times New Roman" w:cs="Times New Roman"/>
                <w:b/>
                <w:sz w:val="20"/>
                <w:szCs w:val="20"/>
              </w:rPr>
              <w:t>ΑΔΕΙΑ ΚΥΚΛΟΦΟΡΙΑΣ/ΠΙΝΑΚΙΔΕΣ ΚΥΚΛΟΦΟΡΙΑΣ/ΧΩΡΟΣ ΣΤΑΘΜΕΥΣΗΣ</w:t>
            </w:r>
          </w:p>
        </w:tc>
        <w:tc>
          <w:tcPr>
            <w:tcW w:w="1985" w:type="dxa"/>
          </w:tcPr>
          <w:p w14:paraId="08EBCBE5" w14:textId="5644CBFC" w:rsidR="00945AF0" w:rsidRPr="00945AF0" w:rsidRDefault="00945AF0" w:rsidP="00C81FC6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5AF0">
              <w:rPr>
                <w:rFonts w:ascii="Times New Roman" w:hAnsi="Times New Roman" w:cs="Times New Roman"/>
                <w:b/>
                <w:sz w:val="20"/>
                <w:szCs w:val="20"/>
              </w:rPr>
              <w:t>ΠΡΟΣΦΕΡΟΜΕΝΗ ΤΙΜΗ ΑΝΑ ΩΡΑ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ΑΠΑΣΧΟΛΗΣΗΣ</w:t>
            </w:r>
            <w:r w:rsidRPr="00945AF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(€)</w:t>
            </w:r>
          </w:p>
        </w:tc>
        <w:tc>
          <w:tcPr>
            <w:tcW w:w="1985" w:type="dxa"/>
          </w:tcPr>
          <w:p w14:paraId="41859ABC" w14:textId="45D5C398" w:rsidR="00945AF0" w:rsidRPr="00945AF0" w:rsidRDefault="00945AF0" w:rsidP="00C81FC6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45AF0">
              <w:rPr>
                <w:rFonts w:ascii="Times New Roman" w:hAnsi="Times New Roman" w:cs="Times New Roman"/>
                <w:b/>
                <w:sz w:val="20"/>
                <w:szCs w:val="20"/>
              </w:rPr>
              <w:t>ΠΡΟΣΦΕΡΟΜΕΝΗ ΤΙΜΗ ΑΝΑ ΩΡΑ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ΑΝΑΜΟΝΗΣ (€)</w:t>
            </w:r>
          </w:p>
        </w:tc>
      </w:tr>
      <w:tr w:rsidR="00945AF0" w:rsidRPr="0045464E" w14:paraId="10C51D37" w14:textId="3D8E0553" w:rsidTr="00945AF0">
        <w:tc>
          <w:tcPr>
            <w:tcW w:w="567" w:type="dxa"/>
            <w:vMerge w:val="restart"/>
          </w:tcPr>
          <w:p w14:paraId="03D6A623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546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9" w:type="dxa"/>
            <w:vMerge w:val="restart"/>
          </w:tcPr>
          <w:p w14:paraId="5CB047D5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 w:val="restart"/>
          </w:tcPr>
          <w:p w14:paraId="71C09C47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05385133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 w:val="restart"/>
          </w:tcPr>
          <w:p w14:paraId="5C8FB950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 w:val="restart"/>
          </w:tcPr>
          <w:p w14:paraId="0C6F11A1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3B79457C" w14:textId="1C04041D" w:rsidTr="00945AF0">
        <w:tc>
          <w:tcPr>
            <w:tcW w:w="567" w:type="dxa"/>
            <w:vMerge/>
          </w:tcPr>
          <w:p w14:paraId="74FE70B6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Merge/>
          </w:tcPr>
          <w:p w14:paraId="6036FCFD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/>
          </w:tcPr>
          <w:p w14:paraId="38944DF4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2C7F4D87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2ACDFD40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611E8FF8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7E881A03" w14:textId="6C860936" w:rsidTr="00945AF0">
        <w:trPr>
          <w:trHeight w:val="517"/>
        </w:trPr>
        <w:tc>
          <w:tcPr>
            <w:tcW w:w="567" w:type="dxa"/>
            <w:vMerge/>
          </w:tcPr>
          <w:p w14:paraId="366B7998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9" w:type="dxa"/>
            <w:vMerge/>
          </w:tcPr>
          <w:p w14:paraId="54248400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/>
          </w:tcPr>
          <w:p w14:paraId="17E8CE4B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593EC200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57A56106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6D1C60F0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0B4720E2" w14:textId="74BFCEFF" w:rsidTr="00945AF0">
        <w:tc>
          <w:tcPr>
            <w:tcW w:w="567" w:type="dxa"/>
            <w:vMerge w:val="restart"/>
          </w:tcPr>
          <w:p w14:paraId="465AE870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546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9" w:type="dxa"/>
            <w:vMerge w:val="restart"/>
          </w:tcPr>
          <w:p w14:paraId="2893FA90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 w:val="restart"/>
          </w:tcPr>
          <w:p w14:paraId="5000330A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32B2E079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 w:val="restart"/>
          </w:tcPr>
          <w:p w14:paraId="135A53A2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 w:val="restart"/>
          </w:tcPr>
          <w:p w14:paraId="7D74F78E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6F03E864" w14:textId="0B4A0A96" w:rsidTr="00945AF0">
        <w:tc>
          <w:tcPr>
            <w:tcW w:w="567" w:type="dxa"/>
            <w:vMerge/>
          </w:tcPr>
          <w:p w14:paraId="42C525F7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9" w:type="dxa"/>
            <w:vMerge/>
          </w:tcPr>
          <w:p w14:paraId="204E407C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/>
          </w:tcPr>
          <w:p w14:paraId="750CA105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008A4411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5361EE68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3284C3AE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3C7E672C" w14:textId="2A53C3FA" w:rsidTr="00945AF0">
        <w:tc>
          <w:tcPr>
            <w:tcW w:w="567" w:type="dxa"/>
            <w:vMerge/>
          </w:tcPr>
          <w:p w14:paraId="03F73D1E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9" w:type="dxa"/>
            <w:vMerge/>
          </w:tcPr>
          <w:p w14:paraId="3EF053E2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/>
          </w:tcPr>
          <w:p w14:paraId="24CED07B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2D20CE2F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5E92B032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6A921886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6710E7A3" w14:textId="01C3AA32" w:rsidTr="00945AF0">
        <w:tc>
          <w:tcPr>
            <w:tcW w:w="567" w:type="dxa"/>
            <w:vMerge w:val="restart"/>
          </w:tcPr>
          <w:p w14:paraId="5848EA3C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546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9" w:type="dxa"/>
            <w:vMerge w:val="restart"/>
          </w:tcPr>
          <w:p w14:paraId="004EE52E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 w:val="restart"/>
          </w:tcPr>
          <w:p w14:paraId="6DBABFF8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30637805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 w:val="restart"/>
          </w:tcPr>
          <w:p w14:paraId="73002178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 w:val="restart"/>
          </w:tcPr>
          <w:p w14:paraId="4A64E7A7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4FD9B69C" w14:textId="1C17C0F2" w:rsidTr="00945AF0">
        <w:tc>
          <w:tcPr>
            <w:tcW w:w="567" w:type="dxa"/>
            <w:vMerge/>
          </w:tcPr>
          <w:p w14:paraId="0E93398D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9" w:type="dxa"/>
            <w:vMerge/>
          </w:tcPr>
          <w:p w14:paraId="411387D3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/>
          </w:tcPr>
          <w:p w14:paraId="254E8CEF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51817A26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6F37EF06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5651D523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14052353" w14:textId="1C6A75A9" w:rsidTr="00945AF0">
        <w:trPr>
          <w:trHeight w:val="409"/>
        </w:trPr>
        <w:tc>
          <w:tcPr>
            <w:tcW w:w="567" w:type="dxa"/>
            <w:vMerge/>
          </w:tcPr>
          <w:p w14:paraId="6E3F5B35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9" w:type="dxa"/>
            <w:vMerge/>
          </w:tcPr>
          <w:p w14:paraId="0F9AE69C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/>
          </w:tcPr>
          <w:p w14:paraId="448DA6F1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094A5534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03B363B7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3B3094FC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40A22FA8" w14:textId="51D0510D" w:rsidTr="00945AF0">
        <w:tc>
          <w:tcPr>
            <w:tcW w:w="567" w:type="dxa"/>
            <w:vMerge w:val="restart"/>
          </w:tcPr>
          <w:p w14:paraId="2428D157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4546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69" w:type="dxa"/>
            <w:vMerge w:val="restart"/>
          </w:tcPr>
          <w:p w14:paraId="4CF3B432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 w:val="restart"/>
          </w:tcPr>
          <w:p w14:paraId="3C54C7D8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1B836F9B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 w:val="restart"/>
          </w:tcPr>
          <w:p w14:paraId="1C5D4163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 w:val="restart"/>
          </w:tcPr>
          <w:p w14:paraId="3FC240D4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6291EC5A" w14:textId="1A3DEE71" w:rsidTr="00945AF0">
        <w:tc>
          <w:tcPr>
            <w:tcW w:w="567" w:type="dxa"/>
            <w:vMerge/>
          </w:tcPr>
          <w:p w14:paraId="290B1ED1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9" w:type="dxa"/>
            <w:vMerge/>
          </w:tcPr>
          <w:p w14:paraId="2AAA0926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/>
          </w:tcPr>
          <w:p w14:paraId="582DCCBF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7014A256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62A4AD1C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54F12E54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52A564AD" w14:textId="438B3F15" w:rsidTr="00945AF0">
        <w:tc>
          <w:tcPr>
            <w:tcW w:w="567" w:type="dxa"/>
            <w:vMerge/>
          </w:tcPr>
          <w:p w14:paraId="13252917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269" w:type="dxa"/>
            <w:vMerge/>
          </w:tcPr>
          <w:p w14:paraId="13A61C84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/>
          </w:tcPr>
          <w:p w14:paraId="66A0C087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4006ED4F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64CAC99C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4FFFD80D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5CD6D885" w14:textId="2510593E" w:rsidTr="00945AF0">
        <w:trPr>
          <w:trHeight w:val="235"/>
        </w:trPr>
        <w:tc>
          <w:tcPr>
            <w:tcW w:w="567" w:type="dxa"/>
            <w:vMerge w:val="restart"/>
          </w:tcPr>
          <w:p w14:paraId="2E14161E" w14:textId="77777777" w:rsidR="00945AF0" w:rsidRPr="000E1F55" w:rsidRDefault="00945AF0" w:rsidP="00C81FC6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269" w:type="dxa"/>
            <w:vMerge w:val="restart"/>
          </w:tcPr>
          <w:p w14:paraId="53A14B7F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 w:val="restart"/>
          </w:tcPr>
          <w:p w14:paraId="6DDA35BA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674C24AB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 w:val="restart"/>
          </w:tcPr>
          <w:p w14:paraId="6F2796F3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 w:val="restart"/>
          </w:tcPr>
          <w:p w14:paraId="7F3C7649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2542C80F" w14:textId="77777777" w:rsidTr="00945AF0">
        <w:trPr>
          <w:trHeight w:val="235"/>
        </w:trPr>
        <w:tc>
          <w:tcPr>
            <w:tcW w:w="567" w:type="dxa"/>
            <w:vMerge/>
          </w:tcPr>
          <w:p w14:paraId="5B59B198" w14:textId="77777777" w:rsidR="00945AF0" w:rsidRDefault="00945AF0" w:rsidP="00C81FC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Merge/>
          </w:tcPr>
          <w:p w14:paraId="1AFEFFAB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/>
          </w:tcPr>
          <w:p w14:paraId="43A308BB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6092BDF5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788E398A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034265A9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3F15F19C" w14:textId="77777777" w:rsidTr="00945AF0">
        <w:trPr>
          <w:trHeight w:val="235"/>
        </w:trPr>
        <w:tc>
          <w:tcPr>
            <w:tcW w:w="567" w:type="dxa"/>
            <w:vMerge/>
          </w:tcPr>
          <w:p w14:paraId="0E019BC1" w14:textId="77777777" w:rsidR="00945AF0" w:rsidRDefault="00945AF0" w:rsidP="00C81FC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Merge/>
          </w:tcPr>
          <w:p w14:paraId="6EC0FD59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/>
          </w:tcPr>
          <w:p w14:paraId="7CC42F0C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0D4DD8F9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7E897470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7A44DE6D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3C69BB10" w14:textId="4D92DBC2" w:rsidTr="00945AF0">
        <w:trPr>
          <w:trHeight w:val="235"/>
        </w:trPr>
        <w:tc>
          <w:tcPr>
            <w:tcW w:w="567" w:type="dxa"/>
            <w:vMerge w:val="restart"/>
          </w:tcPr>
          <w:p w14:paraId="393D440D" w14:textId="77777777" w:rsidR="00945AF0" w:rsidRPr="000E1F55" w:rsidRDefault="00945AF0" w:rsidP="00C81FC6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269" w:type="dxa"/>
            <w:vMerge w:val="restart"/>
          </w:tcPr>
          <w:p w14:paraId="7E68897A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 w:val="restart"/>
          </w:tcPr>
          <w:p w14:paraId="0B6EF699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3AF70700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 w:val="restart"/>
          </w:tcPr>
          <w:p w14:paraId="31D4666A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 w:val="restart"/>
          </w:tcPr>
          <w:p w14:paraId="16058A74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14DD337A" w14:textId="77777777" w:rsidTr="00945AF0">
        <w:trPr>
          <w:trHeight w:val="235"/>
        </w:trPr>
        <w:tc>
          <w:tcPr>
            <w:tcW w:w="567" w:type="dxa"/>
            <w:vMerge/>
          </w:tcPr>
          <w:p w14:paraId="0C2688C8" w14:textId="77777777" w:rsidR="00945AF0" w:rsidRDefault="00945AF0" w:rsidP="00C81FC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Merge/>
          </w:tcPr>
          <w:p w14:paraId="3D5A11BC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/>
          </w:tcPr>
          <w:p w14:paraId="43673229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68FC3911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2F2629C7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661D80A5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3C143F49" w14:textId="77777777" w:rsidTr="00945AF0">
        <w:trPr>
          <w:trHeight w:val="235"/>
        </w:trPr>
        <w:tc>
          <w:tcPr>
            <w:tcW w:w="567" w:type="dxa"/>
            <w:vMerge/>
          </w:tcPr>
          <w:p w14:paraId="050C9AA1" w14:textId="77777777" w:rsidR="00945AF0" w:rsidRDefault="00945AF0" w:rsidP="00C81FC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Merge/>
          </w:tcPr>
          <w:p w14:paraId="4F94B4A8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/>
          </w:tcPr>
          <w:p w14:paraId="16E36448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2C8ACA11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6376B295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5BADF81C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7E46DB4C" w14:textId="6D9D49F9" w:rsidTr="00945AF0">
        <w:trPr>
          <w:trHeight w:val="230"/>
        </w:trPr>
        <w:tc>
          <w:tcPr>
            <w:tcW w:w="567" w:type="dxa"/>
            <w:vMerge w:val="restart"/>
          </w:tcPr>
          <w:p w14:paraId="3F3A2463" w14:textId="77777777" w:rsidR="00945AF0" w:rsidRPr="000E1F55" w:rsidRDefault="00945AF0" w:rsidP="00C81FC6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269" w:type="dxa"/>
            <w:vMerge w:val="restart"/>
          </w:tcPr>
          <w:p w14:paraId="3492C00F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 w:val="restart"/>
          </w:tcPr>
          <w:p w14:paraId="7CDECDF8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0A90B116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 w:val="restart"/>
          </w:tcPr>
          <w:p w14:paraId="6BE6548F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 w:val="restart"/>
          </w:tcPr>
          <w:p w14:paraId="462BBA63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58A9D962" w14:textId="77777777" w:rsidTr="00945AF0">
        <w:trPr>
          <w:trHeight w:val="230"/>
        </w:trPr>
        <w:tc>
          <w:tcPr>
            <w:tcW w:w="567" w:type="dxa"/>
            <w:vMerge/>
          </w:tcPr>
          <w:p w14:paraId="4582F055" w14:textId="77777777" w:rsidR="00945AF0" w:rsidRDefault="00945AF0" w:rsidP="00C81FC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Merge/>
          </w:tcPr>
          <w:p w14:paraId="4B4ABB7A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/>
          </w:tcPr>
          <w:p w14:paraId="0D0725EB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66465FBE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34D3DEC8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3F166191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945AF0" w:rsidRPr="0045464E" w14:paraId="2886C041" w14:textId="77777777" w:rsidTr="00945AF0">
        <w:trPr>
          <w:trHeight w:val="230"/>
        </w:trPr>
        <w:tc>
          <w:tcPr>
            <w:tcW w:w="567" w:type="dxa"/>
            <w:vMerge/>
          </w:tcPr>
          <w:p w14:paraId="0705590D" w14:textId="77777777" w:rsidR="00945AF0" w:rsidRDefault="00945AF0" w:rsidP="00C81FC6">
            <w:pPr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vMerge/>
          </w:tcPr>
          <w:p w14:paraId="7335F008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34" w:type="dxa"/>
            <w:vMerge/>
          </w:tcPr>
          <w:p w14:paraId="77465877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976" w:type="dxa"/>
          </w:tcPr>
          <w:p w14:paraId="60BCCD48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461C2D54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985" w:type="dxa"/>
            <w:vMerge/>
          </w:tcPr>
          <w:p w14:paraId="4203D81E" w14:textId="77777777" w:rsidR="00945AF0" w:rsidRPr="0045464E" w:rsidRDefault="00945AF0" w:rsidP="00C81FC6">
            <w:pPr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14:paraId="7F57DB6E" w14:textId="77777777" w:rsidR="00862542" w:rsidRPr="0045464E" w:rsidRDefault="00862542" w:rsidP="00862542">
      <w:pPr>
        <w:spacing w:line="360" w:lineRule="auto"/>
        <w:rPr>
          <w:rFonts w:ascii="Times New Roman" w:hAnsi="Times New Roman" w:cs="Times New Roman"/>
          <w:lang w:val="en-US"/>
        </w:rPr>
      </w:pPr>
    </w:p>
    <w:p w14:paraId="688A0FA8" w14:textId="77777777" w:rsidR="00862542" w:rsidRPr="0045464E" w:rsidRDefault="00862542" w:rsidP="00862542">
      <w:pPr>
        <w:pStyle w:val="7"/>
        <w:shd w:val="clear" w:color="auto" w:fill="auto"/>
        <w:spacing w:line="360" w:lineRule="auto"/>
        <w:ind w:right="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3879440" w14:textId="77777777" w:rsidR="00A904FE" w:rsidRDefault="00A904FE" w:rsidP="00862542">
      <w:pPr>
        <w:pStyle w:val="7"/>
        <w:shd w:val="clear" w:color="auto" w:fill="auto"/>
        <w:spacing w:line="360" w:lineRule="auto"/>
        <w:ind w:right="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34F0429" w14:textId="77777777" w:rsidR="000E1F55" w:rsidRDefault="000E1F55" w:rsidP="00862542">
      <w:pPr>
        <w:pStyle w:val="7"/>
        <w:shd w:val="clear" w:color="auto" w:fill="auto"/>
        <w:spacing w:line="360" w:lineRule="auto"/>
        <w:ind w:right="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95F797B" w14:textId="77777777" w:rsidR="000E1F55" w:rsidRPr="0045464E" w:rsidRDefault="000E1F55" w:rsidP="00862542">
      <w:pPr>
        <w:pStyle w:val="7"/>
        <w:shd w:val="clear" w:color="auto" w:fill="auto"/>
        <w:spacing w:line="360" w:lineRule="auto"/>
        <w:ind w:right="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EC41C53" w14:textId="77777777" w:rsidR="00862542" w:rsidRPr="0045464E" w:rsidRDefault="00862542" w:rsidP="00862542">
      <w:pPr>
        <w:pStyle w:val="7"/>
        <w:shd w:val="clear" w:color="auto" w:fill="auto"/>
        <w:spacing w:line="360" w:lineRule="auto"/>
        <w:ind w:right="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47FA8A5" w14:textId="0C88C426" w:rsidR="00862542" w:rsidRPr="0045464E" w:rsidRDefault="00862542" w:rsidP="00862542">
      <w:pPr>
        <w:pStyle w:val="7"/>
        <w:shd w:val="clear" w:color="auto" w:fill="auto"/>
        <w:spacing w:line="360" w:lineRule="auto"/>
        <w:ind w:right="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5464E">
        <w:rPr>
          <w:rFonts w:ascii="Times New Roman" w:hAnsi="Times New Roman"/>
          <w:b/>
          <w:bCs/>
          <w:sz w:val="24"/>
          <w:szCs w:val="24"/>
        </w:rPr>
        <w:t>Ασπρόπυργος …</w:t>
      </w:r>
      <w:r w:rsidR="000E1F55">
        <w:rPr>
          <w:rFonts w:ascii="Times New Roman" w:hAnsi="Times New Roman"/>
          <w:b/>
          <w:bCs/>
          <w:sz w:val="24"/>
          <w:szCs w:val="24"/>
        </w:rPr>
        <w:t>.</w:t>
      </w:r>
      <w:r w:rsidRPr="0045464E">
        <w:rPr>
          <w:rFonts w:ascii="Times New Roman" w:hAnsi="Times New Roman"/>
          <w:b/>
          <w:bCs/>
          <w:sz w:val="24"/>
          <w:szCs w:val="24"/>
        </w:rPr>
        <w:t>…/…</w:t>
      </w:r>
      <w:r w:rsidR="000E1F55">
        <w:rPr>
          <w:rFonts w:ascii="Times New Roman" w:hAnsi="Times New Roman"/>
          <w:b/>
          <w:bCs/>
          <w:sz w:val="24"/>
          <w:szCs w:val="24"/>
        </w:rPr>
        <w:t>.</w:t>
      </w:r>
      <w:r w:rsidRPr="0045464E">
        <w:rPr>
          <w:rFonts w:ascii="Times New Roman" w:hAnsi="Times New Roman"/>
          <w:b/>
          <w:bCs/>
          <w:sz w:val="24"/>
          <w:szCs w:val="24"/>
        </w:rPr>
        <w:t>…/202</w:t>
      </w:r>
      <w:r w:rsidR="00882364">
        <w:rPr>
          <w:rFonts w:ascii="Times New Roman" w:hAnsi="Times New Roman"/>
          <w:b/>
          <w:bCs/>
          <w:sz w:val="24"/>
          <w:szCs w:val="24"/>
        </w:rPr>
        <w:t>6</w:t>
      </w:r>
    </w:p>
    <w:p w14:paraId="70758B98" w14:textId="77777777" w:rsidR="000E1F55" w:rsidRDefault="000E1F55" w:rsidP="00862542">
      <w:pPr>
        <w:pStyle w:val="7"/>
        <w:shd w:val="clear" w:color="auto" w:fill="auto"/>
        <w:spacing w:line="360" w:lineRule="auto"/>
        <w:ind w:right="2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8793543" w14:textId="77777777" w:rsidR="00862542" w:rsidRPr="0045464E" w:rsidRDefault="00862542" w:rsidP="00862542">
      <w:pPr>
        <w:pStyle w:val="7"/>
        <w:shd w:val="clear" w:color="auto" w:fill="auto"/>
        <w:spacing w:line="360" w:lineRule="auto"/>
        <w:ind w:right="20"/>
        <w:jc w:val="center"/>
        <w:rPr>
          <w:rFonts w:ascii="Times New Roman" w:hAnsi="Times New Roman"/>
          <w:b/>
          <w:bCs/>
          <w:sz w:val="24"/>
          <w:szCs w:val="24"/>
        </w:rPr>
      </w:pPr>
      <w:r w:rsidRPr="0045464E">
        <w:rPr>
          <w:rFonts w:ascii="Times New Roman" w:hAnsi="Times New Roman"/>
          <w:b/>
          <w:bCs/>
          <w:sz w:val="24"/>
          <w:szCs w:val="24"/>
        </w:rPr>
        <w:t>Ο ΑΙΤΩΝ</w:t>
      </w:r>
    </w:p>
    <w:p w14:paraId="0CFD2CAD" w14:textId="77777777" w:rsidR="00862542" w:rsidRPr="0045464E" w:rsidRDefault="00862542" w:rsidP="00862542">
      <w:pPr>
        <w:pStyle w:val="7"/>
        <w:shd w:val="clear" w:color="auto" w:fill="auto"/>
        <w:spacing w:line="360" w:lineRule="auto"/>
        <w:ind w:right="20"/>
        <w:rPr>
          <w:rFonts w:ascii="Times New Roman" w:hAnsi="Times New Roman"/>
          <w:b/>
          <w:bCs/>
          <w:sz w:val="24"/>
          <w:szCs w:val="24"/>
        </w:rPr>
      </w:pPr>
    </w:p>
    <w:p w14:paraId="67A79A73" w14:textId="77777777" w:rsidR="00862542" w:rsidRPr="0045464E" w:rsidRDefault="00862542" w:rsidP="00862542">
      <w:pPr>
        <w:pStyle w:val="7"/>
        <w:shd w:val="clear" w:color="auto" w:fill="auto"/>
        <w:spacing w:line="360" w:lineRule="auto"/>
        <w:ind w:right="20"/>
        <w:rPr>
          <w:rFonts w:ascii="Times New Roman" w:hAnsi="Times New Roman"/>
          <w:b/>
          <w:bCs/>
          <w:sz w:val="24"/>
          <w:szCs w:val="24"/>
        </w:rPr>
      </w:pPr>
    </w:p>
    <w:p w14:paraId="23DD110F" w14:textId="77777777" w:rsidR="00862542" w:rsidRPr="0045464E" w:rsidRDefault="00862542" w:rsidP="00862542">
      <w:pPr>
        <w:pStyle w:val="7"/>
        <w:shd w:val="clear" w:color="auto" w:fill="auto"/>
        <w:spacing w:line="360" w:lineRule="auto"/>
        <w:ind w:right="20"/>
        <w:rPr>
          <w:rFonts w:ascii="Times New Roman" w:hAnsi="Times New Roman"/>
          <w:b/>
          <w:bCs/>
          <w:sz w:val="24"/>
          <w:szCs w:val="24"/>
        </w:rPr>
      </w:pPr>
    </w:p>
    <w:p w14:paraId="72E439C6" w14:textId="77777777" w:rsidR="00862542" w:rsidRPr="0045464E" w:rsidRDefault="00862542" w:rsidP="00862542">
      <w:pPr>
        <w:pStyle w:val="7"/>
        <w:shd w:val="clear" w:color="auto" w:fill="auto"/>
        <w:spacing w:line="360" w:lineRule="auto"/>
        <w:ind w:right="20"/>
        <w:rPr>
          <w:rFonts w:ascii="Times New Roman" w:hAnsi="Times New Roman"/>
          <w:b/>
          <w:bCs/>
          <w:sz w:val="24"/>
          <w:szCs w:val="24"/>
        </w:rPr>
      </w:pPr>
    </w:p>
    <w:p w14:paraId="38894C27" w14:textId="77777777" w:rsidR="00862542" w:rsidRPr="0045464E" w:rsidRDefault="00862542" w:rsidP="00862542">
      <w:pPr>
        <w:pStyle w:val="7"/>
        <w:shd w:val="clear" w:color="auto" w:fill="auto"/>
        <w:spacing w:line="360" w:lineRule="auto"/>
        <w:ind w:right="20"/>
        <w:rPr>
          <w:rFonts w:ascii="Times New Roman" w:hAnsi="Times New Roman"/>
          <w:b/>
          <w:bCs/>
          <w:sz w:val="24"/>
          <w:szCs w:val="24"/>
        </w:rPr>
      </w:pPr>
    </w:p>
    <w:p w14:paraId="063B4B50" w14:textId="77777777" w:rsidR="00862542" w:rsidRPr="0045464E" w:rsidRDefault="00862542" w:rsidP="00862542">
      <w:pPr>
        <w:pStyle w:val="7"/>
        <w:shd w:val="clear" w:color="auto" w:fill="auto"/>
        <w:spacing w:line="360" w:lineRule="auto"/>
        <w:ind w:right="20"/>
        <w:rPr>
          <w:rFonts w:ascii="Times New Roman" w:hAnsi="Times New Roman"/>
          <w:b/>
          <w:bCs/>
          <w:sz w:val="24"/>
          <w:szCs w:val="24"/>
        </w:rPr>
      </w:pPr>
    </w:p>
    <w:p w14:paraId="2BC4F90E" w14:textId="77777777" w:rsidR="00862542" w:rsidRPr="0045464E" w:rsidRDefault="00862542" w:rsidP="00862542">
      <w:pPr>
        <w:pStyle w:val="7"/>
        <w:shd w:val="clear" w:color="auto" w:fill="auto"/>
        <w:spacing w:line="360" w:lineRule="auto"/>
        <w:ind w:right="20"/>
        <w:rPr>
          <w:rFonts w:ascii="Times New Roman" w:hAnsi="Times New Roman"/>
          <w:b/>
          <w:bCs/>
          <w:sz w:val="24"/>
          <w:szCs w:val="24"/>
        </w:rPr>
      </w:pPr>
    </w:p>
    <w:p w14:paraId="3E936261" w14:textId="77777777" w:rsidR="00862542" w:rsidRPr="0045464E" w:rsidRDefault="00862542" w:rsidP="00862542">
      <w:pPr>
        <w:pStyle w:val="7"/>
        <w:shd w:val="clear" w:color="auto" w:fill="auto"/>
        <w:spacing w:line="360" w:lineRule="auto"/>
        <w:ind w:right="20"/>
        <w:rPr>
          <w:rFonts w:ascii="Times New Roman" w:hAnsi="Times New Roman"/>
          <w:b/>
          <w:bCs/>
          <w:sz w:val="24"/>
          <w:szCs w:val="24"/>
        </w:rPr>
      </w:pPr>
    </w:p>
    <w:p w14:paraId="37320A57" w14:textId="77777777" w:rsidR="00237183" w:rsidRPr="0045464E" w:rsidRDefault="00237183" w:rsidP="00862542">
      <w:pPr>
        <w:pStyle w:val="7"/>
        <w:shd w:val="clear" w:color="auto" w:fill="auto"/>
        <w:spacing w:line="360" w:lineRule="auto"/>
        <w:ind w:right="20"/>
        <w:rPr>
          <w:rFonts w:ascii="Times New Roman" w:hAnsi="Times New Roman"/>
          <w:b/>
          <w:bCs/>
          <w:sz w:val="24"/>
          <w:szCs w:val="24"/>
        </w:rPr>
      </w:pPr>
    </w:p>
    <w:p w14:paraId="15C3830D" w14:textId="77777777" w:rsidR="00237183" w:rsidRPr="0045464E" w:rsidRDefault="00237183" w:rsidP="00862542">
      <w:pPr>
        <w:pStyle w:val="7"/>
        <w:shd w:val="clear" w:color="auto" w:fill="auto"/>
        <w:spacing w:line="360" w:lineRule="auto"/>
        <w:ind w:right="20"/>
        <w:rPr>
          <w:rFonts w:ascii="Times New Roman" w:hAnsi="Times New Roman"/>
          <w:b/>
          <w:bCs/>
          <w:sz w:val="24"/>
          <w:szCs w:val="24"/>
        </w:rPr>
      </w:pPr>
    </w:p>
    <w:p w14:paraId="08873C3A" w14:textId="77777777" w:rsidR="00237183" w:rsidRPr="0045464E" w:rsidRDefault="00237183" w:rsidP="00862542">
      <w:pPr>
        <w:pStyle w:val="7"/>
        <w:shd w:val="clear" w:color="auto" w:fill="auto"/>
        <w:spacing w:line="360" w:lineRule="auto"/>
        <w:ind w:right="20"/>
        <w:rPr>
          <w:rFonts w:ascii="Times New Roman" w:hAnsi="Times New Roman"/>
          <w:b/>
          <w:bCs/>
          <w:sz w:val="24"/>
          <w:szCs w:val="24"/>
        </w:rPr>
      </w:pPr>
    </w:p>
    <w:p w14:paraId="471E40E1" w14:textId="77777777" w:rsidR="00237183" w:rsidRPr="0045464E" w:rsidRDefault="00237183" w:rsidP="00862542">
      <w:pPr>
        <w:pStyle w:val="7"/>
        <w:shd w:val="clear" w:color="auto" w:fill="auto"/>
        <w:spacing w:line="360" w:lineRule="auto"/>
        <w:ind w:right="20"/>
        <w:rPr>
          <w:rFonts w:ascii="Times New Roman" w:hAnsi="Times New Roman"/>
          <w:b/>
          <w:bCs/>
          <w:sz w:val="24"/>
          <w:szCs w:val="24"/>
        </w:rPr>
      </w:pPr>
    </w:p>
    <w:p w14:paraId="6EABE056" w14:textId="77777777" w:rsidR="00237183" w:rsidRPr="0045464E" w:rsidRDefault="00237183" w:rsidP="00862542">
      <w:pPr>
        <w:pStyle w:val="7"/>
        <w:shd w:val="clear" w:color="auto" w:fill="auto"/>
        <w:spacing w:line="360" w:lineRule="auto"/>
        <w:ind w:right="20"/>
        <w:rPr>
          <w:rFonts w:ascii="Times New Roman" w:hAnsi="Times New Roman"/>
          <w:b/>
          <w:bCs/>
          <w:sz w:val="24"/>
          <w:szCs w:val="24"/>
        </w:rPr>
      </w:pPr>
    </w:p>
    <w:p w14:paraId="52CA32F6" w14:textId="77777777" w:rsidR="00237183" w:rsidRPr="0045464E" w:rsidRDefault="00237183" w:rsidP="00862542">
      <w:pPr>
        <w:pStyle w:val="7"/>
        <w:shd w:val="clear" w:color="auto" w:fill="auto"/>
        <w:spacing w:line="360" w:lineRule="auto"/>
        <w:ind w:right="20"/>
        <w:rPr>
          <w:rFonts w:ascii="Times New Roman" w:hAnsi="Times New Roman"/>
          <w:b/>
          <w:bCs/>
          <w:sz w:val="24"/>
          <w:szCs w:val="24"/>
        </w:rPr>
      </w:pPr>
    </w:p>
    <w:p w14:paraId="3211DA9D" w14:textId="77777777" w:rsidR="00237183" w:rsidRPr="0045464E" w:rsidRDefault="00237183" w:rsidP="00862542">
      <w:pPr>
        <w:pStyle w:val="7"/>
        <w:shd w:val="clear" w:color="auto" w:fill="auto"/>
        <w:spacing w:line="360" w:lineRule="auto"/>
        <w:ind w:right="20"/>
        <w:rPr>
          <w:rFonts w:ascii="Times New Roman" w:hAnsi="Times New Roman"/>
          <w:b/>
          <w:bCs/>
          <w:sz w:val="24"/>
          <w:szCs w:val="24"/>
        </w:rPr>
      </w:pPr>
    </w:p>
    <w:p w14:paraId="71FC8B4E" w14:textId="77777777" w:rsidR="00237183" w:rsidRPr="0045464E" w:rsidRDefault="00237183" w:rsidP="00862542">
      <w:pPr>
        <w:pStyle w:val="7"/>
        <w:shd w:val="clear" w:color="auto" w:fill="auto"/>
        <w:spacing w:line="360" w:lineRule="auto"/>
        <w:ind w:right="20"/>
        <w:rPr>
          <w:rFonts w:ascii="Times New Roman" w:hAnsi="Times New Roman"/>
          <w:b/>
          <w:bCs/>
          <w:sz w:val="24"/>
          <w:szCs w:val="24"/>
        </w:rPr>
      </w:pPr>
    </w:p>
    <w:p w14:paraId="00791A1D" w14:textId="77777777" w:rsidR="00237183" w:rsidRPr="0045464E" w:rsidRDefault="00237183" w:rsidP="00862542">
      <w:pPr>
        <w:pStyle w:val="7"/>
        <w:shd w:val="clear" w:color="auto" w:fill="auto"/>
        <w:spacing w:line="360" w:lineRule="auto"/>
        <w:ind w:right="20"/>
        <w:rPr>
          <w:rFonts w:ascii="Times New Roman" w:hAnsi="Times New Roman"/>
          <w:b/>
          <w:bCs/>
          <w:sz w:val="24"/>
          <w:szCs w:val="24"/>
        </w:rPr>
      </w:pPr>
    </w:p>
    <w:sectPr w:rsidR="00237183" w:rsidRPr="0045464E" w:rsidSect="00195D61">
      <w:pgSz w:w="11906" w:h="16838"/>
      <w:pgMar w:top="709" w:right="1134" w:bottom="709" w:left="1134" w:header="720" w:footer="720" w:gutter="0"/>
      <w:cols w:space="720"/>
      <w:docGrid w:linePitch="312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7C8D2" w14:textId="77777777" w:rsidR="005A3F49" w:rsidRDefault="005A3F49" w:rsidP="00D53C6D">
      <w:pPr>
        <w:rPr>
          <w:rFonts w:hint="eastAsia"/>
        </w:rPr>
      </w:pPr>
      <w:r>
        <w:separator/>
      </w:r>
    </w:p>
  </w:endnote>
  <w:endnote w:type="continuationSeparator" w:id="0">
    <w:p w14:paraId="01A243C3" w14:textId="77777777" w:rsidR="005A3F49" w:rsidRDefault="005A3F49" w:rsidP="00D53C6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A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A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A1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1ACFD" w14:textId="77777777" w:rsidR="005A3F49" w:rsidRDefault="005A3F49" w:rsidP="00D53C6D">
      <w:pPr>
        <w:rPr>
          <w:rFonts w:hint="eastAsia"/>
        </w:rPr>
      </w:pPr>
      <w:r>
        <w:separator/>
      </w:r>
    </w:p>
  </w:footnote>
  <w:footnote w:type="continuationSeparator" w:id="0">
    <w:p w14:paraId="6FB1D8A0" w14:textId="77777777" w:rsidR="005A3F49" w:rsidRDefault="005A3F49" w:rsidP="00D53C6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93"/>
        </w:tabs>
        <w:ind w:left="793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53"/>
        </w:tabs>
        <w:ind w:left="1153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13"/>
        </w:tabs>
        <w:ind w:left="1513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73"/>
        </w:tabs>
        <w:ind w:left="1873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33"/>
        </w:tabs>
        <w:ind w:left="2233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93"/>
        </w:tabs>
        <w:ind w:left="2593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53"/>
        </w:tabs>
        <w:ind w:left="2953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13"/>
        </w:tabs>
        <w:ind w:left="3313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73"/>
        </w:tabs>
        <w:ind w:left="3673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98"/>
        </w:tabs>
        <w:ind w:left="798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58"/>
        </w:tabs>
        <w:ind w:left="1158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18"/>
        </w:tabs>
        <w:ind w:left="1518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78"/>
        </w:tabs>
        <w:ind w:left="1878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38"/>
        </w:tabs>
        <w:ind w:left="2238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98"/>
        </w:tabs>
        <w:ind w:left="2598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58"/>
        </w:tabs>
        <w:ind w:left="2958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18"/>
        </w:tabs>
        <w:ind w:left="3318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78"/>
        </w:tabs>
        <w:ind w:left="3678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"/>
      <w:lvlJc w:val="left"/>
      <w:pPr>
        <w:tabs>
          <w:tab w:val="num" w:pos="845"/>
        </w:tabs>
        <w:ind w:left="845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205"/>
        </w:tabs>
        <w:ind w:left="1205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65"/>
        </w:tabs>
        <w:ind w:left="1565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25"/>
        </w:tabs>
        <w:ind w:left="1925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85"/>
        </w:tabs>
        <w:ind w:left="2285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45"/>
        </w:tabs>
        <w:ind w:left="2645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65"/>
        </w:tabs>
        <w:ind w:left="3365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25"/>
        </w:tabs>
        <w:ind w:left="3725" w:hanging="360"/>
      </w:pPr>
      <w:rPr>
        <w:rFonts w:ascii="OpenSymbol" w:hAnsi="OpenSymbol" w:cs="OpenSymbol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C303638"/>
    <w:multiLevelType w:val="hybridMultilevel"/>
    <w:tmpl w:val="6148936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4E2643"/>
    <w:multiLevelType w:val="hybridMultilevel"/>
    <w:tmpl w:val="3976D44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F821AF"/>
    <w:multiLevelType w:val="singleLevel"/>
    <w:tmpl w:val="EF60D80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9" w15:restartNumberingAfterBreak="0">
    <w:nsid w:val="5DA54693"/>
    <w:multiLevelType w:val="hybridMultilevel"/>
    <w:tmpl w:val="42541B2C"/>
    <w:lvl w:ilvl="0" w:tplc="0408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0" w15:restartNumberingAfterBreak="0">
    <w:nsid w:val="68A67B39"/>
    <w:multiLevelType w:val="hybridMultilevel"/>
    <w:tmpl w:val="F8A68528"/>
    <w:lvl w:ilvl="0" w:tplc="0408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753139BD"/>
    <w:multiLevelType w:val="hybridMultilevel"/>
    <w:tmpl w:val="AA5029D6"/>
    <w:lvl w:ilvl="0" w:tplc="0408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7B856FA9"/>
    <w:multiLevelType w:val="hybridMultilevel"/>
    <w:tmpl w:val="E90875B4"/>
    <w:lvl w:ilvl="0" w:tplc="0408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1911187499">
    <w:abstractNumId w:val="0"/>
  </w:num>
  <w:num w:numId="2" w16cid:durableId="728696037">
    <w:abstractNumId w:val="1"/>
  </w:num>
  <w:num w:numId="3" w16cid:durableId="1597710352">
    <w:abstractNumId w:val="2"/>
  </w:num>
  <w:num w:numId="4" w16cid:durableId="1530875668">
    <w:abstractNumId w:val="3"/>
  </w:num>
  <w:num w:numId="5" w16cid:durableId="1293751939">
    <w:abstractNumId w:val="4"/>
  </w:num>
  <w:num w:numId="6" w16cid:durableId="1603877257">
    <w:abstractNumId w:val="5"/>
  </w:num>
  <w:num w:numId="7" w16cid:durableId="1051659675">
    <w:abstractNumId w:val="8"/>
  </w:num>
  <w:num w:numId="8" w16cid:durableId="520169740">
    <w:abstractNumId w:val="7"/>
  </w:num>
  <w:num w:numId="9" w16cid:durableId="1291205481">
    <w:abstractNumId w:val="6"/>
  </w:num>
  <w:num w:numId="10" w16cid:durableId="1896358351">
    <w:abstractNumId w:val="11"/>
  </w:num>
  <w:num w:numId="11" w16cid:durableId="397478233">
    <w:abstractNumId w:val="9"/>
  </w:num>
  <w:num w:numId="12" w16cid:durableId="2822349">
    <w:abstractNumId w:val="12"/>
  </w:num>
  <w:num w:numId="13" w16cid:durableId="19931865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00E"/>
    <w:rsid w:val="00010C92"/>
    <w:rsid w:val="00016D72"/>
    <w:rsid w:val="000173D4"/>
    <w:rsid w:val="00032329"/>
    <w:rsid w:val="00047540"/>
    <w:rsid w:val="00051985"/>
    <w:rsid w:val="00057E77"/>
    <w:rsid w:val="000633B8"/>
    <w:rsid w:val="00076D69"/>
    <w:rsid w:val="000B547B"/>
    <w:rsid w:val="000B61A1"/>
    <w:rsid w:val="000D01DF"/>
    <w:rsid w:val="000D1B9B"/>
    <w:rsid w:val="000D3735"/>
    <w:rsid w:val="000D75DD"/>
    <w:rsid w:val="000E1F55"/>
    <w:rsid w:val="000E4A9F"/>
    <w:rsid w:val="000F1E93"/>
    <w:rsid w:val="00102F2C"/>
    <w:rsid w:val="001130C7"/>
    <w:rsid w:val="00132FE3"/>
    <w:rsid w:val="00133939"/>
    <w:rsid w:val="001516AD"/>
    <w:rsid w:val="001518F1"/>
    <w:rsid w:val="001556E3"/>
    <w:rsid w:val="001641A7"/>
    <w:rsid w:val="00166333"/>
    <w:rsid w:val="00175AC9"/>
    <w:rsid w:val="00181657"/>
    <w:rsid w:val="00182B0C"/>
    <w:rsid w:val="0018611A"/>
    <w:rsid w:val="0018796F"/>
    <w:rsid w:val="00192022"/>
    <w:rsid w:val="00195D61"/>
    <w:rsid w:val="001975F1"/>
    <w:rsid w:val="001A332C"/>
    <w:rsid w:val="001A4EF4"/>
    <w:rsid w:val="001D3271"/>
    <w:rsid w:val="001D3C16"/>
    <w:rsid w:val="001D5844"/>
    <w:rsid w:val="001E2261"/>
    <w:rsid w:val="001E59BF"/>
    <w:rsid w:val="001F367A"/>
    <w:rsid w:val="00202459"/>
    <w:rsid w:val="00215E24"/>
    <w:rsid w:val="00220E82"/>
    <w:rsid w:val="0022221F"/>
    <w:rsid w:val="0022465C"/>
    <w:rsid w:val="00230C0B"/>
    <w:rsid w:val="00237183"/>
    <w:rsid w:val="00255CD1"/>
    <w:rsid w:val="002719C4"/>
    <w:rsid w:val="00274D60"/>
    <w:rsid w:val="00284A41"/>
    <w:rsid w:val="00290B4A"/>
    <w:rsid w:val="002941F2"/>
    <w:rsid w:val="002A2E21"/>
    <w:rsid w:val="002B1D91"/>
    <w:rsid w:val="002C57F1"/>
    <w:rsid w:val="002E007B"/>
    <w:rsid w:val="0030199E"/>
    <w:rsid w:val="00302F8C"/>
    <w:rsid w:val="00310825"/>
    <w:rsid w:val="003131A6"/>
    <w:rsid w:val="003131F7"/>
    <w:rsid w:val="00320DE8"/>
    <w:rsid w:val="00325A05"/>
    <w:rsid w:val="0035208F"/>
    <w:rsid w:val="00352FFF"/>
    <w:rsid w:val="003640C3"/>
    <w:rsid w:val="0036447F"/>
    <w:rsid w:val="003735CB"/>
    <w:rsid w:val="00383A1A"/>
    <w:rsid w:val="0039433D"/>
    <w:rsid w:val="003948F7"/>
    <w:rsid w:val="003A4727"/>
    <w:rsid w:val="003C7747"/>
    <w:rsid w:val="003E68E6"/>
    <w:rsid w:val="003F7C15"/>
    <w:rsid w:val="00411BA7"/>
    <w:rsid w:val="00414309"/>
    <w:rsid w:val="004338D6"/>
    <w:rsid w:val="00436B7F"/>
    <w:rsid w:val="0044404D"/>
    <w:rsid w:val="00446373"/>
    <w:rsid w:val="0045464E"/>
    <w:rsid w:val="00454C76"/>
    <w:rsid w:val="00463447"/>
    <w:rsid w:val="00464A96"/>
    <w:rsid w:val="004706E5"/>
    <w:rsid w:val="00472DDC"/>
    <w:rsid w:val="00477CA2"/>
    <w:rsid w:val="00481764"/>
    <w:rsid w:val="004845D2"/>
    <w:rsid w:val="00485226"/>
    <w:rsid w:val="004A59AA"/>
    <w:rsid w:val="004A6526"/>
    <w:rsid w:val="004B190E"/>
    <w:rsid w:val="004B7AD0"/>
    <w:rsid w:val="004C45CD"/>
    <w:rsid w:val="004C7649"/>
    <w:rsid w:val="004E5494"/>
    <w:rsid w:val="004E6787"/>
    <w:rsid w:val="004E6980"/>
    <w:rsid w:val="004F0866"/>
    <w:rsid w:val="004F5A86"/>
    <w:rsid w:val="004F6610"/>
    <w:rsid w:val="00503BD8"/>
    <w:rsid w:val="00521C0F"/>
    <w:rsid w:val="0052421C"/>
    <w:rsid w:val="00571A9B"/>
    <w:rsid w:val="005801EE"/>
    <w:rsid w:val="0058178A"/>
    <w:rsid w:val="00586908"/>
    <w:rsid w:val="00590585"/>
    <w:rsid w:val="005A3F49"/>
    <w:rsid w:val="005B47E0"/>
    <w:rsid w:val="005D282D"/>
    <w:rsid w:val="005F0A87"/>
    <w:rsid w:val="005F1233"/>
    <w:rsid w:val="006064C9"/>
    <w:rsid w:val="00620210"/>
    <w:rsid w:val="0062131C"/>
    <w:rsid w:val="00652187"/>
    <w:rsid w:val="00664EFF"/>
    <w:rsid w:val="00681010"/>
    <w:rsid w:val="006A5CB2"/>
    <w:rsid w:val="006B56D4"/>
    <w:rsid w:val="006C3793"/>
    <w:rsid w:val="006F7A2F"/>
    <w:rsid w:val="007016C5"/>
    <w:rsid w:val="00707833"/>
    <w:rsid w:val="00713997"/>
    <w:rsid w:val="0071542C"/>
    <w:rsid w:val="0073048E"/>
    <w:rsid w:val="007325D5"/>
    <w:rsid w:val="0073576F"/>
    <w:rsid w:val="00736962"/>
    <w:rsid w:val="00764BF8"/>
    <w:rsid w:val="00766096"/>
    <w:rsid w:val="007672B1"/>
    <w:rsid w:val="00771C83"/>
    <w:rsid w:val="0079787D"/>
    <w:rsid w:val="00797F8D"/>
    <w:rsid w:val="007A2EA3"/>
    <w:rsid w:val="007A544C"/>
    <w:rsid w:val="007B30D7"/>
    <w:rsid w:val="007B648A"/>
    <w:rsid w:val="007B67DD"/>
    <w:rsid w:val="007C22BC"/>
    <w:rsid w:val="007C68E4"/>
    <w:rsid w:val="007D2A8C"/>
    <w:rsid w:val="007D6B85"/>
    <w:rsid w:val="007F6D3C"/>
    <w:rsid w:val="00810B77"/>
    <w:rsid w:val="008423B3"/>
    <w:rsid w:val="00862542"/>
    <w:rsid w:val="00862CEA"/>
    <w:rsid w:val="008742C4"/>
    <w:rsid w:val="00882364"/>
    <w:rsid w:val="00893CF4"/>
    <w:rsid w:val="008A4DD1"/>
    <w:rsid w:val="008B5BE3"/>
    <w:rsid w:val="008C1ECB"/>
    <w:rsid w:val="008D1D16"/>
    <w:rsid w:val="008E114B"/>
    <w:rsid w:val="008E3917"/>
    <w:rsid w:val="008E6836"/>
    <w:rsid w:val="008F6218"/>
    <w:rsid w:val="008F7355"/>
    <w:rsid w:val="00904900"/>
    <w:rsid w:val="009208B4"/>
    <w:rsid w:val="00923086"/>
    <w:rsid w:val="00945AF0"/>
    <w:rsid w:val="0095083D"/>
    <w:rsid w:val="00950E68"/>
    <w:rsid w:val="00952121"/>
    <w:rsid w:val="0096280A"/>
    <w:rsid w:val="00970020"/>
    <w:rsid w:val="009857F2"/>
    <w:rsid w:val="0099532D"/>
    <w:rsid w:val="0099534C"/>
    <w:rsid w:val="009A4041"/>
    <w:rsid w:val="009A6704"/>
    <w:rsid w:val="009A780A"/>
    <w:rsid w:val="009C239D"/>
    <w:rsid w:val="009C4F2C"/>
    <w:rsid w:val="009C63CF"/>
    <w:rsid w:val="009E0AAE"/>
    <w:rsid w:val="009E292D"/>
    <w:rsid w:val="009E7359"/>
    <w:rsid w:val="00A00E48"/>
    <w:rsid w:val="00A104F0"/>
    <w:rsid w:val="00A22D65"/>
    <w:rsid w:val="00A30C9B"/>
    <w:rsid w:val="00A36574"/>
    <w:rsid w:val="00A40B66"/>
    <w:rsid w:val="00A46765"/>
    <w:rsid w:val="00A46ED4"/>
    <w:rsid w:val="00A559C3"/>
    <w:rsid w:val="00A57E9D"/>
    <w:rsid w:val="00A904FE"/>
    <w:rsid w:val="00A91095"/>
    <w:rsid w:val="00A9135D"/>
    <w:rsid w:val="00AA7A7E"/>
    <w:rsid w:val="00AB0491"/>
    <w:rsid w:val="00AE1E02"/>
    <w:rsid w:val="00AE419D"/>
    <w:rsid w:val="00AF1CF9"/>
    <w:rsid w:val="00AF5A5A"/>
    <w:rsid w:val="00B178FB"/>
    <w:rsid w:val="00B26822"/>
    <w:rsid w:val="00B34AB8"/>
    <w:rsid w:val="00B36EF5"/>
    <w:rsid w:val="00B47A9F"/>
    <w:rsid w:val="00B66B95"/>
    <w:rsid w:val="00B72ED3"/>
    <w:rsid w:val="00B817FC"/>
    <w:rsid w:val="00B82060"/>
    <w:rsid w:val="00B830FA"/>
    <w:rsid w:val="00B87FDB"/>
    <w:rsid w:val="00BB0D70"/>
    <w:rsid w:val="00BC369B"/>
    <w:rsid w:val="00BC566C"/>
    <w:rsid w:val="00BF4A1E"/>
    <w:rsid w:val="00C00042"/>
    <w:rsid w:val="00C0021F"/>
    <w:rsid w:val="00C03B1D"/>
    <w:rsid w:val="00C074EA"/>
    <w:rsid w:val="00C1456B"/>
    <w:rsid w:val="00C23774"/>
    <w:rsid w:val="00C51574"/>
    <w:rsid w:val="00C60D1D"/>
    <w:rsid w:val="00C807FA"/>
    <w:rsid w:val="00C81FC6"/>
    <w:rsid w:val="00C86B9B"/>
    <w:rsid w:val="00C87598"/>
    <w:rsid w:val="00C9600E"/>
    <w:rsid w:val="00CB6C88"/>
    <w:rsid w:val="00CB7CD2"/>
    <w:rsid w:val="00CE4183"/>
    <w:rsid w:val="00CE4858"/>
    <w:rsid w:val="00CE4BCD"/>
    <w:rsid w:val="00CF00E6"/>
    <w:rsid w:val="00CF77EA"/>
    <w:rsid w:val="00D0082D"/>
    <w:rsid w:val="00D016BB"/>
    <w:rsid w:val="00D05AF7"/>
    <w:rsid w:val="00D071F0"/>
    <w:rsid w:val="00D33282"/>
    <w:rsid w:val="00D3472B"/>
    <w:rsid w:val="00D53C6D"/>
    <w:rsid w:val="00D66DBC"/>
    <w:rsid w:val="00D80E2A"/>
    <w:rsid w:val="00D92E30"/>
    <w:rsid w:val="00D93BF5"/>
    <w:rsid w:val="00DA16E4"/>
    <w:rsid w:val="00DD2489"/>
    <w:rsid w:val="00DE5A7C"/>
    <w:rsid w:val="00E12152"/>
    <w:rsid w:val="00E26462"/>
    <w:rsid w:val="00E5338F"/>
    <w:rsid w:val="00E542A8"/>
    <w:rsid w:val="00E54339"/>
    <w:rsid w:val="00E6314A"/>
    <w:rsid w:val="00E67C01"/>
    <w:rsid w:val="00E7460D"/>
    <w:rsid w:val="00E74930"/>
    <w:rsid w:val="00E82013"/>
    <w:rsid w:val="00E86FDF"/>
    <w:rsid w:val="00EA2C3C"/>
    <w:rsid w:val="00EA4BB9"/>
    <w:rsid w:val="00EB52A7"/>
    <w:rsid w:val="00EC01DD"/>
    <w:rsid w:val="00EC0C04"/>
    <w:rsid w:val="00EC52A6"/>
    <w:rsid w:val="00ED0CBC"/>
    <w:rsid w:val="00ED10B0"/>
    <w:rsid w:val="00ED3CED"/>
    <w:rsid w:val="00EF2391"/>
    <w:rsid w:val="00F01F20"/>
    <w:rsid w:val="00F0552A"/>
    <w:rsid w:val="00F12FDF"/>
    <w:rsid w:val="00F1376F"/>
    <w:rsid w:val="00F142A9"/>
    <w:rsid w:val="00F2219B"/>
    <w:rsid w:val="00F27ACC"/>
    <w:rsid w:val="00F475AB"/>
    <w:rsid w:val="00F50BDD"/>
    <w:rsid w:val="00F64D08"/>
    <w:rsid w:val="00F659A1"/>
    <w:rsid w:val="00F743BC"/>
    <w:rsid w:val="00F74CD2"/>
    <w:rsid w:val="00F80577"/>
    <w:rsid w:val="00F877A4"/>
    <w:rsid w:val="00F95DEF"/>
    <w:rsid w:val="00FA69F7"/>
    <w:rsid w:val="00FD651D"/>
    <w:rsid w:val="00FE0EE1"/>
    <w:rsid w:val="00FE1522"/>
    <w:rsid w:val="00FE2F47"/>
    <w:rsid w:val="00FE71D3"/>
    <w:rsid w:val="00FF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E886880"/>
  <w15:docId w15:val="{5B30321B-E50D-4F20-BC1C-0D43D82A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90E"/>
    <w:pPr>
      <w:suppressAutoHyphens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Char"/>
    <w:qFormat/>
    <w:rsid w:val="00F74CD2"/>
    <w:pPr>
      <w:keepNext/>
      <w:pageBreakBefore/>
      <w:pBdr>
        <w:top w:val="none" w:sz="0" w:space="0" w:color="000000"/>
        <w:left w:val="none" w:sz="0" w:space="0" w:color="000000"/>
        <w:bottom w:val="single" w:sz="18" w:space="1" w:color="000080"/>
        <w:right w:val="none" w:sz="0" w:space="0" w:color="000000"/>
      </w:pBdr>
      <w:spacing w:before="320" w:after="160"/>
      <w:jc w:val="both"/>
      <w:outlineLvl w:val="0"/>
    </w:pPr>
    <w:rPr>
      <w:rFonts w:ascii="Arial" w:eastAsia="Times New Roman" w:hAnsi="Arial" w:cs="Arial"/>
      <w:b/>
      <w:bCs/>
      <w:color w:val="333399"/>
      <w:kern w:val="0"/>
      <w:sz w:val="28"/>
      <w:szCs w:val="32"/>
      <w:lang w:val="en-US" w:bidi="ar-SA"/>
    </w:rPr>
  </w:style>
  <w:style w:type="paragraph" w:styleId="2">
    <w:name w:val="heading 2"/>
    <w:basedOn w:val="1"/>
    <w:next w:val="a"/>
    <w:link w:val="2Char"/>
    <w:qFormat/>
    <w:rsid w:val="00F74CD2"/>
    <w:pPr>
      <w:pageBreakBefore w:val="0"/>
      <w:pBdr>
        <w:bottom w:val="single" w:sz="12" w:space="1" w:color="000080"/>
      </w:pBdr>
      <w:tabs>
        <w:tab w:val="left" w:pos="567"/>
      </w:tabs>
      <w:spacing w:before="240" w:after="80"/>
      <w:ind w:left="567" w:hanging="567"/>
      <w:outlineLvl w:val="1"/>
    </w:pPr>
    <w:rPr>
      <w:rFonts w:cs="Times New Roman"/>
      <w:bCs w:val="0"/>
      <w:color w:val="002060"/>
      <w:sz w:val="24"/>
      <w:szCs w:val="22"/>
      <w:lang w:val="en-GB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26462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Κουκκίδες"/>
    <w:rsid w:val="004B190E"/>
    <w:rPr>
      <w:rFonts w:ascii="OpenSymbol" w:eastAsia="OpenSymbol" w:hAnsi="OpenSymbol" w:cs="OpenSymbol"/>
    </w:rPr>
  </w:style>
  <w:style w:type="paragraph" w:customStyle="1" w:styleId="a4">
    <w:name w:val="Επικεφαλίδα"/>
    <w:basedOn w:val="a"/>
    <w:next w:val="a5"/>
    <w:rsid w:val="004B190E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rsid w:val="004B190E"/>
    <w:pPr>
      <w:spacing w:after="140" w:line="276" w:lineRule="auto"/>
    </w:pPr>
  </w:style>
  <w:style w:type="paragraph" w:styleId="a6">
    <w:name w:val="List"/>
    <w:basedOn w:val="a5"/>
    <w:rsid w:val="004B190E"/>
  </w:style>
  <w:style w:type="paragraph" w:styleId="a7">
    <w:name w:val="caption"/>
    <w:basedOn w:val="a"/>
    <w:qFormat/>
    <w:rsid w:val="004B190E"/>
    <w:pPr>
      <w:suppressLineNumbers/>
      <w:spacing w:before="120" w:after="120"/>
    </w:pPr>
    <w:rPr>
      <w:i/>
      <w:iCs/>
    </w:rPr>
  </w:style>
  <w:style w:type="paragraph" w:customStyle="1" w:styleId="a8">
    <w:name w:val="Ευρετήριο"/>
    <w:basedOn w:val="a"/>
    <w:rsid w:val="004B190E"/>
    <w:pPr>
      <w:suppressLineNumbers/>
    </w:pPr>
  </w:style>
  <w:style w:type="paragraph" w:customStyle="1" w:styleId="a9">
    <w:name w:val="Περιεχόμενα πίνακα"/>
    <w:basedOn w:val="a"/>
    <w:rsid w:val="004B190E"/>
    <w:pPr>
      <w:widowControl w:val="0"/>
      <w:suppressLineNumbers/>
    </w:pPr>
  </w:style>
  <w:style w:type="paragraph" w:customStyle="1" w:styleId="aa">
    <w:name w:val="Επικεφαλίδα πίνακα"/>
    <w:basedOn w:val="a9"/>
    <w:rsid w:val="004B190E"/>
    <w:pPr>
      <w:jc w:val="center"/>
    </w:pPr>
    <w:rPr>
      <w:b/>
      <w:bCs/>
    </w:rPr>
  </w:style>
  <w:style w:type="character" w:styleId="-">
    <w:name w:val="Hyperlink"/>
    <w:basedOn w:val="a0"/>
    <w:uiPriority w:val="99"/>
    <w:unhideWhenUsed/>
    <w:rsid w:val="00766096"/>
    <w:rPr>
      <w:color w:val="0000FF" w:themeColor="hyperlink"/>
      <w:u w:val="single"/>
    </w:rPr>
  </w:style>
  <w:style w:type="character" w:customStyle="1" w:styleId="5">
    <w:name w:val="Σώμα κειμένου (5)_"/>
    <w:basedOn w:val="a0"/>
    <w:link w:val="50"/>
    <w:uiPriority w:val="99"/>
    <w:rsid w:val="00C60D1D"/>
    <w:rPr>
      <w:b/>
      <w:bCs/>
      <w:i/>
      <w:iCs/>
      <w:sz w:val="23"/>
      <w:szCs w:val="23"/>
      <w:shd w:val="clear" w:color="auto" w:fill="FFFFFF"/>
    </w:rPr>
  </w:style>
  <w:style w:type="paragraph" w:customStyle="1" w:styleId="50">
    <w:name w:val="Σώμα κειμένου (5)"/>
    <w:basedOn w:val="a"/>
    <w:link w:val="5"/>
    <w:uiPriority w:val="99"/>
    <w:rsid w:val="00C60D1D"/>
    <w:pPr>
      <w:widowControl w:val="0"/>
      <w:shd w:val="clear" w:color="auto" w:fill="FFFFFF"/>
      <w:suppressAutoHyphens w:val="0"/>
      <w:spacing w:line="278" w:lineRule="exact"/>
      <w:jc w:val="both"/>
    </w:pPr>
    <w:rPr>
      <w:rFonts w:ascii="Times New Roman" w:eastAsia="Times New Roman" w:hAnsi="Times New Roman" w:cs="Times New Roman"/>
      <w:b/>
      <w:bCs/>
      <w:i/>
      <w:iCs/>
      <w:kern w:val="0"/>
      <w:sz w:val="23"/>
      <w:szCs w:val="23"/>
      <w:lang w:eastAsia="el-GR" w:bidi="ar-SA"/>
    </w:rPr>
  </w:style>
  <w:style w:type="character" w:customStyle="1" w:styleId="1Char">
    <w:name w:val="Επικεφαλίδα 1 Char"/>
    <w:basedOn w:val="a0"/>
    <w:link w:val="1"/>
    <w:rsid w:val="00F74CD2"/>
    <w:rPr>
      <w:rFonts w:ascii="Arial" w:hAnsi="Arial" w:cs="Arial"/>
      <w:b/>
      <w:bCs/>
      <w:color w:val="333399"/>
      <w:sz w:val="28"/>
      <w:szCs w:val="32"/>
      <w:lang w:val="en-US" w:eastAsia="zh-CN"/>
    </w:rPr>
  </w:style>
  <w:style w:type="character" w:customStyle="1" w:styleId="2Char">
    <w:name w:val="Επικεφαλίδα 2 Char"/>
    <w:basedOn w:val="a0"/>
    <w:link w:val="2"/>
    <w:rsid w:val="00F74CD2"/>
    <w:rPr>
      <w:rFonts w:ascii="Arial" w:hAnsi="Arial"/>
      <w:b/>
      <w:color w:val="002060"/>
      <w:sz w:val="24"/>
      <w:szCs w:val="22"/>
      <w:lang w:val="en-GB" w:eastAsia="zh-CN"/>
    </w:rPr>
  </w:style>
  <w:style w:type="table" w:styleId="ab">
    <w:name w:val="Table Grid"/>
    <w:basedOn w:val="a1"/>
    <w:uiPriority w:val="59"/>
    <w:rsid w:val="008423B3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a0"/>
    <w:rsid w:val="008423B3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ac">
    <w:name w:val="Balloon Text"/>
    <w:basedOn w:val="a"/>
    <w:link w:val="Char"/>
    <w:uiPriority w:val="99"/>
    <w:semiHidden/>
    <w:unhideWhenUsed/>
    <w:rsid w:val="008423B3"/>
    <w:rPr>
      <w:rFonts w:ascii="Tahoma" w:hAnsi="Tahoma"/>
      <w:sz w:val="16"/>
      <w:szCs w:val="14"/>
    </w:rPr>
  </w:style>
  <w:style w:type="character" w:customStyle="1" w:styleId="Char">
    <w:name w:val="Κείμενο πλαισίου Char"/>
    <w:basedOn w:val="a0"/>
    <w:link w:val="ac"/>
    <w:uiPriority w:val="99"/>
    <w:semiHidden/>
    <w:rsid w:val="008423B3"/>
    <w:rPr>
      <w:rFonts w:ascii="Tahoma" w:eastAsia="NSimSun" w:hAnsi="Tahoma" w:cs="Mangal"/>
      <w:kern w:val="2"/>
      <w:sz w:val="16"/>
      <w:szCs w:val="14"/>
      <w:lang w:eastAsia="zh-CN" w:bidi="hi-IN"/>
    </w:rPr>
  </w:style>
  <w:style w:type="paragraph" w:customStyle="1" w:styleId="7">
    <w:name w:val="Σώμα κειμένου7"/>
    <w:basedOn w:val="a"/>
    <w:rsid w:val="00862542"/>
    <w:pPr>
      <w:widowControl w:val="0"/>
      <w:shd w:val="clear" w:color="auto" w:fill="FFFFFF"/>
      <w:suppressAutoHyphens w:val="0"/>
      <w:spacing w:line="288" w:lineRule="exact"/>
    </w:pPr>
    <w:rPr>
      <w:rFonts w:ascii="Arial Narrow" w:eastAsia="Arial Narrow" w:hAnsi="Arial Narrow" w:cs="Times New Roman"/>
      <w:kern w:val="0"/>
      <w:sz w:val="21"/>
      <w:szCs w:val="21"/>
      <w:lang w:eastAsia="el-GR" w:bidi="ar-SA"/>
    </w:rPr>
  </w:style>
  <w:style w:type="character" w:customStyle="1" w:styleId="11">
    <w:name w:val="Σώμα κειμένου (11)"/>
    <w:basedOn w:val="a0"/>
    <w:rsid w:val="0086254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l-GR"/>
    </w:rPr>
  </w:style>
  <w:style w:type="character" w:customStyle="1" w:styleId="3Char">
    <w:name w:val="Επικεφαλίδα 3 Char"/>
    <w:basedOn w:val="a0"/>
    <w:link w:val="3"/>
    <w:uiPriority w:val="9"/>
    <w:semiHidden/>
    <w:rsid w:val="00E26462"/>
    <w:rPr>
      <w:rFonts w:asciiTheme="majorHAnsi" w:eastAsiaTheme="majorEastAsia" w:hAnsiTheme="majorHAnsi" w:cs="Mangal"/>
      <w:b/>
      <w:bCs/>
      <w:color w:val="4F81BD" w:themeColor="accent1"/>
      <w:kern w:val="2"/>
      <w:sz w:val="24"/>
      <w:szCs w:val="21"/>
      <w:lang w:eastAsia="zh-CN" w:bidi="hi-IN"/>
    </w:rPr>
  </w:style>
  <w:style w:type="paragraph" w:styleId="20">
    <w:name w:val="Body Text 2"/>
    <w:basedOn w:val="a"/>
    <w:link w:val="2Char0"/>
    <w:uiPriority w:val="99"/>
    <w:unhideWhenUsed/>
    <w:rsid w:val="00E26462"/>
    <w:pPr>
      <w:spacing w:after="120" w:line="480" w:lineRule="auto"/>
    </w:pPr>
    <w:rPr>
      <w:szCs w:val="21"/>
    </w:rPr>
  </w:style>
  <w:style w:type="character" w:customStyle="1" w:styleId="2Char0">
    <w:name w:val="Σώμα κείμενου 2 Char"/>
    <w:basedOn w:val="a0"/>
    <w:link w:val="20"/>
    <w:uiPriority w:val="99"/>
    <w:rsid w:val="00E26462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ad">
    <w:name w:val="header"/>
    <w:basedOn w:val="a"/>
    <w:link w:val="Char0"/>
    <w:rsid w:val="00E26462"/>
    <w:pPr>
      <w:tabs>
        <w:tab w:val="center" w:pos="4153"/>
        <w:tab w:val="right" w:pos="8306"/>
      </w:tabs>
      <w:suppressAutoHyphens w:val="0"/>
    </w:pPr>
    <w:rPr>
      <w:rFonts w:ascii="Times New Roman" w:eastAsia="Times New Roman" w:hAnsi="Times New Roman" w:cs="Times New Roman"/>
      <w:kern w:val="0"/>
      <w:lang w:eastAsia="el-GR" w:bidi="ar-SA"/>
    </w:rPr>
  </w:style>
  <w:style w:type="character" w:customStyle="1" w:styleId="Char0">
    <w:name w:val="Κεφαλίδα Char"/>
    <w:basedOn w:val="a0"/>
    <w:link w:val="ad"/>
    <w:rsid w:val="00E26462"/>
    <w:rPr>
      <w:sz w:val="24"/>
      <w:szCs w:val="24"/>
    </w:rPr>
  </w:style>
  <w:style w:type="paragraph" w:styleId="ae">
    <w:name w:val="Body Text Indent"/>
    <w:basedOn w:val="a"/>
    <w:link w:val="Char1"/>
    <w:uiPriority w:val="99"/>
    <w:semiHidden/>
    <w:unhideWhenUsed/>
    <w:rsid w:val="00C81FC6"/>
    <w:pPr>
      <w:spacing w:after="120"/>
      <w:ind w:left="283"/>
    </w:pPr>
    <w:rPr>
      <w:szCs w:val="21"/>
    </w:rPr>
  </w:style>
  <w:style w:type="character" w:customStyle="1" w:styleId="Char1">
    <w:name w:val="Σώμα κείμενου με εσοχή Char"/>
    <w:basedOn w:val="a0"/>
    <w:link w:val="ae"/>
    <w:uiPriority w:val="99"/>
    <w:semiHidden/>
    <w:rsid w:val="00C81FC6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styleId="af">
    <w:name w:val="Strong"/>
    <w:uiPriority w:val="22"/>
    <w:qFormat/>
    <w:rsid w:val="001975F1"/>
    <w:rPr>
      <w:b/>
      <w:bCs/>
    </w:rPr>
  </w:style>
  <w:style w:type="paragraph" w:customStyle="1" w:styleId="Default">
    <w:name w:val="Default"/>
    <w:rsid w:val="001975F1"/>
    <w:pPr>
      <w:widowControl w:val="0"/>
      <w:suppressAutoHyphens/>
    </w:pPr>
    <w:rPr>
      <w:rFonts w:ascii="Cambria" w:eastAsia="SimSun" w:hAnsi="Cambria" w:cs="Mangal"/>
      <w:color w:val="000000"/>
      <w:sz w:val="24"/>
      <w:szCs w:val="24"/>
      <w:lang w:eastAsia="zh-CN" w:bidi="hi-IN"/>
    </w:rPr>
  </w:style>
  <w:style w:type="paragraph" w:customStyle="1" w:styleId="10">
    <w:name w:val="Σώμα κειμένου1"/>
    <w:basedOn w:val="a"/>
    <w:link w:val="Bodytext"/>
    <w:uiPriority w:val="99"/>
    <w:rsid w:val="001975F1"/>
    <w:pPr>
      <w:widowControl w:val="0"/>
      <w:shd w:val="clear" w:color="auto" w:fill="FFFFFF"/>
      <w:suppressAutoHyphens w:val="0"/>
      <w:spacing w:before="300" w:line="259" w:lineRule="exact"/>
      <w:ind w:hanging="2720"/>
    </w:pPr>
    <w:rPr>
      <w:rFonts w:ascii="Arial" w:eastAsia="Arial" w:hAnsi="Arial" w:cs="Arial"/>
      <w:color w:val="000000"/>
      <w:kern w:val="0"/>
      <w:sz w:val="22"/>
      <w:szCs w:val="22"/>
      <w:lang w:eastAsia="el-GR" w:bidi="ar-SA"/>
    </w:rPr>
  </w:style>
  <w:style w:type="character" w:customStyle="1" w:styleId="Bodytext">
    <w:name w:val="Body text_"/>
    <w:basedOn w:val="a0"/>
    <w:link w:val="10"/>
    <w:uiPriority w:val="99"/>
    <w:rsid w:val="001975F1"/>
    <w:rPr>
      <w:rFonts w:ascii="Arial" w:eastAsia="Arial" w:hAnsi="Arial" w:cs="Arial"/>
      <w:color w:val="000000"/>
      <w:sz w:val="22"/>
      <w:szCs w:val="22"/>
      <w:shd w:val="clear" w:color="auto" w:fill="FFFFFF"/>
    </w:rPr>
  </w:style>
  <w:style w:type="paragraph" w:customStyle="1" w:styleId="Bodytext1">
    <w:name w:val="Body text1"/>
    <w:basedOn w:val="a"/>
    <w:uiPriority w:val="99"/>
    <w:rsid w:val="001975F1"/>
    <w:pPr>
      <w:widowControl w:val="0"/>
      <w:shd w:val="clear" w:color="auto" w:fill="FFFFFF"/>
      <w:suppressAutoHyphens w:val="0"/>
      <w:spacing w:before="540" w:line="370" w:lineRule="exact"/>
      <w:ind w:hanging="600"/>
    </w:pPr>
    <w:rPr>
      <w:rFonts w:ascii="Bookman Old Style" w:eastAsia="Times New Roman" w:hAnsi="Bookman Old Style" w:cs="Bookman Old Style"/>
      <w:spacing w:val="-1"/>
      <w:kern w:val="0"/>
      <w:sz w:val="18"/>
      <w:szCs w:val="18"/>
      <w:lang w:eastAsia="el-GR" w:bidi="ar-SA"/>
    </w:rPr>
  </w:style>
  <w:style w:type="character" w:customStyle="1" w:styleId="Char10">
    <w:name w:val="Σώμα κειμένου Char1"/>
    <w:basedOn w:val="a0"/>
    <w:link w:val="12"/>
    <w:uiPriority w:val="99"/>
    <w:rsid w:val="001975F1"/>
    <w:rPr>
      <w:sz w:val="22"/>
      <w:szCs w:val="22"/>
      <w:shd w:val="clear" w:color="auto" w:fill="FFFFFF"/>
    </w:rPr>
  </w:style>
  <w:style w:type="paragraph" w:customStyle="1" w:styleId="12">
    <w:name w:val="Κεφαλίδα ή υποσέλιδο1"/>
    <w:basedOn w:val="a"/>
    <w:link w:val="Char10"/>
    <w:uiPriority w:val="99"/>
    <w:rsid w:val="001975F1"/>
    <w:pPr>
      <w:widowControl w:val="0"/>
      <w:shd w:val="clear" w:color="auto" w:fill="FFFFFF"/>
      <w:suppressAutoHyphens w:val="0"/>
      <w:spacing w:line="240" w:lineRule="atLeast"/>
      <w:jc w:val="right"/>
    </w:pPr>
    <w:rPr>
      <w:rFonts w:ascii="Times New Roman" w:eastAsia="Times New Roman" w:hAnsi="Times New Roman" w:cs="Times New Roman"/>
      <w:kern w:val="0"/>
      <w:sz w:val="22"/>
      <w:szCs w:val="22"/>
      <w:lang w:eastAsia="el-GR" w:bidi="ar-SA"/>
    </w:rPr>
  </w:style>
  <w:style w:type="character" w:customStyle="1" w:styleId="6">
    <w:name w:val="Σώμα κειμένου (6)_"/>
    <w:basedOn w:val="a0"/>
    <w:link w:val="60"/>
    <w:uiPriority w:val="99"/>
    <w:locked/>
    <w:rsid w:val="001975F1"/>
    <w:rPr>
      <w:rFonts w:ascii="Arial Unicode MS" w:eastAsia="Arial Unicode MS" w:cs="Arial Unicode MS"/>
      <w:sz w:val="19"/>
      <w:szCs w:val="19"/>
      <w:shd w:val="clear" w:color="auto" w:fill="FFFFFF"/>
    </w:rPr>
  </w:style>
  <w:style w:type="paragraph" w:customStyle="1" w:styleId="60">
    <w:name w:val="Σώμα κειμένου (6)"/>
    <w:basedOn w:val="a"/>
    <w:link w:val="6"/>
    <w:uiPriority w:val="99"/>
    <w:rsid w:val="001975F1"/>
    <w:pPr>
      <w:widowControl w:val="0"/>
      <w:shd w:val="clear" w:color="auto" w:fill="FFFFFF"/>
      <w:suppressAutoHyphens w:val="0"/>
      <w:spacing w:line="346" w:lineRule="exact"/>
      <w:ind w:hanging="460"/>
    </w:pPr>
    <w:rPr>
      <w:rFonts w:ascii="Arial Unicode MS" w:eastAsia="Arial Unicode MS" w:hAnsi="Times New Roman" w:cs="Arial Unicode MS"/>
      <w:kern w:val="0"/>
      <w:sz w:val="19"/>
      <w:szCs w:val="19"/>
      <w:lang w:eastAsia="el-GR" w:bidi="ar-SA"/>
    </w:rPr>
  </w:style>
  <w:style w:type="paragraph" w:styleId="af0">
    <w:name w:val="footer"/>
    <w:basedOn w:val="a"/>
    <w:link w:val="Char2"/>
    <w:uiPriority w:val="99"/>
    <w:unhideWhenUsed/>
    <w:rsid w:val="00D53C6D"/>
    <w:pPr>
      <w:tabs>
        <w:tab w:val="center" w:pos="4153"/>
        <w:tab w:val="right" w:pos="8306"/>
      </w:tabs>
    </w:pPr>
    <w:rPr>
      <w:szCs w:val="21"/>
    </w:rPr>
  </w:style>
  <w:style w:type="character" w:customStyle="1" w:styleId="Char2">
    <w:name w:val="Υποσέλιδο Char"/>
    <w:basedOn w:val="a0"/>
    <w:link w:val="af0"/>
    <w:uiPriority w:val="99"/>
    <w:rsid w:val="00D53C6D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af1">
    <w:name w:val="List Paragraph"/>
    <w:basedOn w:val="a"/>
    <w:uiPriority w:val="34"/>
    <w:qFormat/>
    <w:rsid w:val="00ED10B0"/>
    <w:pPr>
      <w:ind w:left="720"/>
      <w:contextualSpacing/>
    </w:pPr>
    <w:rPr>
      <w:szCs w:val="21"/>
    </w:rPr>
  </w:style>
  <w:style w:type="table" w:customStyle="1" w:styleId="TableNormal">
    <w:name w:val="Table Normal"/>
    <w:uiPriority w:val="2"/>
    <w:semiHidden/>
    <w:unhideWhenUsed/>
    <w:qFormat/>
    <w:rsid w:val="00EC52A6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EC52A6"/>
    <w:pPr>
      <w:widowControl w:val="0"/>
      <w:suppressAutoHyphens w:val="0"/>
      <w:autoSpaceDE w:val="0"/>
      <w:autoSpaceDN w:val="0"/>
    </w:pPr>
    <w:rPr>
      <w:rFonts w:ascii="Calibri" w:eastAsia="Calibri" w:hAnsi="Calibri" w:cs="Calibri"/>
      <w:kern w:val="0"/>
      <w:sz w:val="22"/>
      <w:szCs w:val="22"/>
      <w:lang w:eastAsia="en-US" w:bidi="ar-SA"/>
    </w:rPr>
  </w:style>
  <w:style w:type="paragraph" w:styleId="af2">
    <w:name w:val="No Spacing"/>
    <w:uiPriority w:val="1"/>
    <w:qFormat/>
    <w:rsid w:val="00EB52A7"/>
    <w:pPr>
      <w:suppressAutoHyphens/>
    </w:pPr>
    <w:rPr>
      <w:rFonts w:ascii="Liberation Serif" w:eastAsia="N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139CAA-2EC7-4BEC-B755-FB1A4568C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145</Words>
  <Characters>785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Birthday</dc:subject>
  <dc:creator>Ευθυμίου Παναγιώτα</dc:creator>
  <cp:keywords>Birthday</cp:keywords>
  <cp:lastModifiedBy>pc</cp:lastModifiedBy>
  <cp:revision>4</cp:revision>
  <cp:lastPrinted>2024-02-22T11:28:00Z</cp:lastPrinted>
  <dcterms:created xsi:type="dcterms:W3CDTF">2026-02-25T07:36:00Z</dcterms:created>
  <dcterms:modified xsi:type="dcterms:W3CDTF">2026-04-06T09:55:00Z</dcterms:modified>
</cp:coreProperties>
</file>